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BFB7F" w14:textId="77777777" w:rsidR="007D7E9E" w:rsidRDefault="007D7E9E" w:rsidP="007D7E9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023E63" w14:textId="242CB3D7" w:rsidR="007D7E9E" w:rsidRPr="00C76CA2" w:rsidRDefault="007D7E9E" w:rsidP="007D7E9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6CA2">
        <w:rPr>
          <w:rFonts w:ascii="Times New Roman" w:eastAsia="Calibri" w:hAnsi="Times New Roman" w:cs="Times New Roman"/>
          <w:b/>
          <w:sz w:val="24"/>
          <w:szCs w:val="24"/>
        </w:rPr>
        <w:t xml:space="preserve">ТЕХНИЧЕСКА СПЕЦИФИКАЦИЯ ПО </w:t>
      </w:r>
      <w:r>
        <w:rPr>
          <w:rFonts w:ascii="Times New Roman" w:eastAsia="Calibri" w:hAnsi="Times New Roman" w:cs="Times New Roman"/>
          <w:b/>
          <w:sz w:val="24"/>
          <w:szCs w:val="24"/>
        </w:rPr>
        <w:t>ОБОСОБЕНА ПОЗИЦИЯ № 2</w:t>
      </w:r>
    </w:p>
    <w:p w14:paraId="2794D3BF" w14:textId="151E9AD3" w:rsidR="007D7E9E" w:rsidRPr="007D7E9E" w:rsidRDefault="007D7E9E" w:rsidP="004F5969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D7E9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„ДОСТАВКА НА СКЛАДОВА ТЕХНИКА ЗА ОБСЛУЖВАНЕ НА ТРЕЗОР“ </w:t>
      </w:r>
    </w:p>
    <w:p w14:paraId="7CDD9ADE" w14:textId="77777777" w:rsidR="007D7E9E" w:rsidRDefault="007D7E9E" w:rsidP="004F5969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7337942" w14:textId="1634ED05" w:rsidR="00671B21" w:rsidRDefault="007233A9" w:rsidP="004F5969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Българската народна банка използва </w:t>
      </w:r>
      <w:r w:rsidR="001563D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в трезорите </w:t>
      </w:r>
      <w:r w:rsidR="004F596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си </w:t>
      </w:r>
      <w:r w:rsidR="001563D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складова техника за обслужване на метални контейнери с банкноти и монети</w:t>
      </w:r>
      <w:r w:rsidR="0065121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 размери 600/800</w:t>
      </w:r>
      <w:r w:rsidR="00D105E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/400</w:t>
      </w:r>
      <w:r w:rsidR="0065121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мм</w:t>
      </w:r>
      <w:r w:rsidR="00D105E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и тегло до 500 кг</w:t>
      </w:r>
      <w:r w:rsidR="001563D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. За </w:t>
      </w:r>
      <w:r w:rsidR="004F596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нуждите </w:t>
      </w:r>
      <w:r w:rsidR="00783A6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на Касов център на БНБ </w:t>
      </w:r>
      <w:r w:rsidR="004F596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-</w:t>
      </w:r>
      <w:r w:rsidR="00783A6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гр. Пловдив</w:t>
      </w:r>
      <w:r w:rsidR="001563D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е необходим</w:t>
      </w:r>
      <w:r w:rsidR="00783A6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о </w:t>
      </w:r>
      <w:r w:rsidR="004F596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да бъда </w:t>
      </w:r>
      <w:r w:rsidR="00783A6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закупе</w:t>
      </w:r>
      <w:r w:rsidR="004F596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на</w:t>
      </w:r>
      <w:r w:rsidR="00783A6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1563D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складова техника,</w:t>
      </w:r>
      <w:r w:rsidR="004F596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състояща се от </w:t>
      </w:r>
      <w:r w:rsidR="005F756E" w:rsidRP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стакер</w:t>
      </w:r>
      <w:r w:rsid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и</w:t>
      </w:r>
      <w:r w:rsidR="005F756E" w:rsidRP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(ръчноводим</w:t>
      </w:r>
      <w:r w:rsid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и</w:t>
      </w:r>
      <w:r w:rsidR="005F756E" w:rsidRP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електрически високоповдигач</w:t>
      </w:r>
      <w:r w:rsid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и</w:t>
      </w:r>
      <w:r w:rsidR="005F756E" w:rsidRP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)</w:t>
      </w:r>
      <w:r w:rsid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, </w:t>
      </w:r>
      <w:r w:rsidR="005F756E" w:rsidRP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ръчноводим</w:t>
      </w:r>
      <w:r w:rsid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и</w:t>
      </w:r>
      <w:r w:rsidR="005F756E" w:rsidRP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електрическ</w:t>
      </w:r>
      <w:r w:rsid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и колички</w:t>
      </w:r>
      <w:r w:rsidR="005F756E" w:rsidRP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 къси вилици</w:t>
      </w:r>
      <w:r w:rsid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и </w:t>
      </w:r>
      <w:r w:rsidR="005F756E" w:rsidRPr="005F756E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5F756E" w:rsidRP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алетни колички с къси вилици,</w:t>
      </w:r>
      <w:r w:rsidR="005F756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 xml:space="preserve"> </w:t>
      </w:r>
      <w:r w:rsidR="001563D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ко</w:t>
      </w:r>
      <w:r w:rsid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и</w:t>
      </w:r>
      <w:r w:rsidR="001563D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то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4F596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да бъд</w:t>
      </w:r>
      <w:r w:rsidR="005F756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ат</w:t>
      </w:r>
      <w:r w:rsidR="004F596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5F756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използвани</w:t>
      </w:r>
      <w:r w:rsidR="004F5969" w:rsidRPr="004F5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F5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осъществяване на </w:t>
      </w:r>
      <w:r w:rsidR="004F5969" w:rsidRPr="004F5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оперативната дейност</w:t>
      </w:r>
      <w:r w:rsidR="004F59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трезорите.</w:t>
      </w:r>
    </w:p>
    <w:p w14:paraId="03517287" w14:textId="77777777" w:rsidR="005F756E" w:rsidRDefault="005F756E" w:rsidP="004F5969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</w:p>
    <w:p w14:paraId="53DE3B1B" w14:textId="6FA43DD9" w:rsidR="004F5969" w:rsidRDefault="004F5969" w:rsidP="004F5969">
      <w:pPr>
        <w:suppressAutoHyphens/>
        <w:spacing w:after="0" w:line="360" w:lineRule="auto"/>
        <w:ind w:firstLine="703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95A62">
        <w:rPr>
          <w:rFonts w:ascii="Times New Roman" w:hAnsi="Times New Roman" w:cs="Times New Roman"/>
          <w:b/>
          <w:sz w:val="24"/>
          <w:szCs w:val="24"/>
        </w:rPr>
        <w:t xml:space="preserve">І. Технически изисквания </w:t>
      </w:r>
      <w:r w:rsidR="007D7E9E">
        <w:rPr>
          <w:rFonts w:ascii="Times New Roman" w:hAnsi="Times New Roman" w:cs="Times New Roman"/>
          <w:b/>
          <w:sz w:val="24"/>
          <w:szCs w:val="24"/>
          <w:lang w:val="bg-BG"/>
        </w:rPr>
        <w:t>към складовата техника:</w:t>
      </w:r>
    </w:p>
    <w:p w14:paraId="092BF8CE" w14:textId="7059BE32" w:rsidR="007D7E9E" w:rsidRDefault="007D7E9E" w:rsidP="007D7E9E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А) Технически изисквания за </w:t>
      </w:r>
      <w:r w:rsidRPr="007D7E9E">
        <w:rPr>
          <w:rFonts w:ascii="Times New Roman" w:hAnsi="Times New Roman" w:cs="Times New Roman"/>
          <w:b/>
          <w:sz w:val="24"/>
          <w:szCs w:val="24"/>
          <w:lang w:val="bg-BG"/>
        </w:rPr>
        <w:t>с</w:t>
      </w:r>
      <w:r w:rsidR="00783A65" w:rsidRPr="007D7E9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>такер</w:t>
      </w:r>
      <w:r w:rsidR="00783A6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112E1B" w:rsidRPr="007D7E9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>(р</w:t>
      </w:r>
      <w:r w:rsidR="001563DF" w:rsidRPr="007D7E9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>ъчноводим електрически високоповдигач</w:t>
      </w:r>
      <w:r w:rsidR="00112E1B" w:rsidRPr="007D7E9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>)</w:t>
      </w:r>
      <w:r w:rsidRPr="007D7E9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>:</w:t>
      </w:r>
    </w:p>
    <w:p w14:paraId="0C1348B8" w14:textId="29E8BECE" w:rsidR="001563DF" w:rsidRPr="001563DF" w:rsidRDefault="007D7E9E" w:rsidP="007D7E9E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Количество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2 броя</w:t>
      </w:r>
    </w:p>
    <w:p w14:paraId="15274DED" w14:textId="7DB51089" w:rsid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Задвижване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876D9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изцяло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електрическо</w:t>
      </w:r>
    </w:p>
    <w:p w14:paraId="26F0D1A8" w14:textId="710CA59D" w:rsidR="001563DF" w:rsidRDefault="00121098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</w:t>
      </w:r>
      <w:r w:rsidR="001563D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исочина на </w:t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стакера</w:t>
      </w:r>
      <w:r w:rsidR="000F5BB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със свалена мачта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C6C8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не по-голямо от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2.</w:t>
      </w:r>
      <w:r w:rsidR="003F36F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1</w:t>
      </w:r>
      <w:r w:rsidR="000F5BB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м</w:t>
      </w:r>
    </w:p>
    <w:p w14:paraId="2DAFE516" w14:textId="0D3A6403" w:rsidR="000F5BB0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Височина на </w:t>
      </w:r>
      <w:r w:rsidR="000F5BB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стакера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0F5BB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 повдигната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мачта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C6C8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не по-голямо от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4.</w:t>
      </w:r>
      <w:r w:rsidR="000F5BB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00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м</w:t>
      </w:r>
    </w:p>
    <w:p w14:paraId="60662933" w14:textId="141B70D4" w:rsidR="000F5BB0" w:rsidRDefault="007D7E9E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Обща дължина на стакера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C6C8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не по-голямо от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2.</w:t>
      </w:r>
      <w:r w:rsidR="000F5BB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00 м</w:t>
      </w:r>
    </w:p>
    <w:p w14:paraId="257D1555" w14:textId="7BC42F28" w:rsidR="000F5BB0" w:rsidRDefault="007D7E9E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повдигане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C6C8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не по-голямо от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3.</w:t>
      </w:r>
      <w:r w:rsidR="000F5BB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50 м</w:t>
      </w:r>
    </w:p>
    <w:p w14:paraId="7FA7D55F" w14:textId="29D4B548" w:rsidR="001563DF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Товароподемност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не </w:t>
      </w:r>
      <w:r w:rsidR="00876D9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по-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малко</w:t>
      </w:r>
      <w:r w:rsidR="00876D9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от</w:t>
      </w:r>
      <w:r w:rsidR="001210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1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.4 т</w:t>
      </w:r>
    </w:p>
    <w:p w14:paraId="46734D37" w14:textId="697A7714" w:rsid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Долно ниво на вилиците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не </w:t>
      </w:r>
      <w:r w:rsidR="00E046C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по-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голямо </w:t>
      </w:r>
      <w:r w:rsidR="00E046C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от 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90 мм</w:t>
      </w:r>
    </w:p>
    <w:p w14:paraId="7A7A279F" w14:textId="4E9B74B2" w:rsidR="00112E1B" w:rsidRDefault="001563DF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Дължина на вилиците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от 100</w:t>
      </w:r>
      <w:r w:rsidR="00E046C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</w:t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мм до 12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</w:t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</w:t>
      </w:r>
      <w:r w:rsidR="00112E1B"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</w:p>
    <w:p w14:paraId="69D21BA8" w14:textId="33046519" w:rsidR="00112E1B" w:rsidRDefault="007D7E9E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Широчина на вилиците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от 450 мм до 560 мм</w:t>
      </w:r>
    </w:p>
    <w:p w14:paraId="44F20153" w14:textId="183F6DCB" w:rsidR="000F5BB0" w:rsidRPr="000F5BB0" w:rsidRDefault="000F5BB0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Дебелина на вилиците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D105E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от </w:t>
      </w:r>
      <w:r w:rsidR="00FC6C8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40 </w:t>
      </w:r>
      <w:r w:rsidR="00D105E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мм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до 60 мм</w:t>
      </w:r>
    </w:p>
    <w:p w14:paraId="52CE89D2" w14:textId="0580E50C" w:rsidR="001563DF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Скорост на движение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не по-малко </w:t>
      </w:r>
      <w:r w:rsidR="006B760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от 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4 км/ч</w:t>
      </w:r>
    </w:p>
    <w:p w14:paraId="28D16B03" w14:textId="53533833" w:rsidR="001563DF" w:rsidRDefault="00E046CE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Р</w:t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ади</w:t>
      </w:r>
      <w:r w:rsidR="001563D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ус на за</w:t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вой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не по-голям от </w:t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2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  <w:r w:rsidR="003F36F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1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м</w:t>
      </w:r>
    </w:p>
    <w:p w14:paraId="7B6B5291" w14:textId="6A736BBA" w:rsidR="001563DF" w:rsidRPr="003B77EF" w:rsidRDefault="001563DF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Зарядно устройство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монофазно 220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V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/50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Hz</w:t>
      </w:r>
    </w:p>
    <w:p w14:paraId="083EE24E" w14:textId="7EE83264" w:rsidR="001563DF" w:rsidRPr="00876D9B" w:rsidRDefault="00121098" w:rsidP="007D7E9E">
      <w:pPr>
        <w:tabs>
          <w:tab w:val="left" w:pos="4253"/>
        </w:tabs>
        <w:suppressAutoHyphens/>
        <w:spacing w:after="0" w:line="360" w:lineRule="auto"/>
        <w:ind w:left="5038" w:hanging="4335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Акумулаторна батерия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AA689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гелова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,</w:t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необс</w:t>
      </w:r>
      <w:r w:rsidR="00205EA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у</w:t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лжваема с капацитет 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не по-малък </w:t>
      </w:r>
      <w:r w:rsidR="00D105E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 </w:t>
      </w:r>
      <w:r w:rsidR="00876D9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от </w:t>
      </w:r>
      <w:r w:rsidR="00205EA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1</w:t>
      </w:r>
      <w:r w:rsidR="003F36F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5</w:t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А</w:t>
      </w:r>
      <w:r w:rsid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h</w:t>
      </w:r>
    </w:p>
    <w:p w14:paraId="422C846A" w14:textId="77777777" w:rsidR="007D7E9E" w:rsidRDefault="007D7E9E" w:rsidP="007D7E9E">
      <w:pPr>
        <w:pStyle w:val="ListParagraph"/>
        <w:tabs>
          <w:tab w:val="left" w:pos="5103"/>
        </w:tabs>
        <w:suppressAutoHyphens/>
        <w:spacing w:after="0" w:line="360" w:lineRule="auto"/>
        <w:ind w:left="703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Б) Технически изисквания за </w:t>
      </w:r>
      <w:r w:rsidRPr="007D7E9E">
        <w:rPr>
          <w:rFonts w:ascii="Times New Roman" w:hAnsi="Times New Roman" w:cs="Times New Roman"/>
          <w:b/>
          <w:sz w:val="24"/>
          <w:szCs w:val="24"/>
          <w:lang w:val="bg-BG"/>
        </w:rPr>
        <w:t>р</w:t>
      </w:r>
      <w:r w:rsidR="00121098" w:rsidRPr="007D7E9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>ъчно</w:t>
      </w:r>
      <w:r w:rsidRPr="007D7E9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 xml:space="preserve"> </w:t>
      </w:r>
      <w:r w:rsidR="00121098" w:rsidRPr="007D7E9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 xml:space="preserve">водима електрическа количка </w:t>
      </w:r>
      <w:r w:rsidR="003F36F9" w:rsidRPr="007D7E9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>с къси вилици</w:t>
      </w:r>
      <w:r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>:</w:t>
      </w:r>
    </w:p>
    <w:p w14:paraId="212FBEA6" w14:textId="2B20B332" w:rsidR="00121098" w:rsidRPr="001563DF" w:rsidRDefault="007D7E9E" w:rsidP="007D7E9E">
      <w:pPr>
        <w:pStyle w:val="ListParagraph"/>
        <w:tabs>
          <w:tab w:val="left" w:pos="5103"/>
        </w:tabs>
        <w:suppressAutoHyphens/>
        <w:spacing w:after="0" w:line="360" w:lineRule="auto"/>
        <w:ind w:left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7D7E9E">
        <w:rPr>
          <w:rFonts w:ascii="Times New Roman" w:hAnsi="Times New Roman" w:cs="Times New Roman"/>
          <w:sz w:val="24"/>
          <w:szCs w:val="24"/>
          <w:lang w:val="bg-BG"/>
        </w:rPr>
        <w:t>Количество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1210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2 броя</w:t>
      </w:r>
    </w:p>
    <w:p w14:paraId="43D26080" w14:textId="677B3BE1" w:rsidR="00112E1B" w:rsidRP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Задвижване 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876D9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изцяло 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електрическо</w:t>
      </w:r>
    </w:p>
    <w:p w14:paraId="78CCEFFB" w14:textId="6531E19C" w:rsidR="00112E1B" w:rsidRP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Височина на </w:t>
      </w:r>
      <w:r w:rsidR="00876D9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машината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C6C8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не по-голямо от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6B760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1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  <w:r w:rsidR="006B760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60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м</w:t>
      </w:r>
    </w:p>
    <w:p w14:paraId="0F17B68F" w14:textId="45A90C91" w:rsidR="00876D9B" w:rsidRDefault="00876D9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lastRenderedPageBreak/>
        <w:t xml:space="preserve">Обща дължина на 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машината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C6C8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не по-голямо от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2.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00 м</w:t>
      </w:r>
    </w:p>
    <w:p w14:paraId="72366507" w14:textId="275420A7" w:rsidR="00112E1B" w:rsidRP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Товароподемност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не по-малко от 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1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4 т</w:t>
      </w:r>
    </w:p>
    <w:p w14:paraId="6302EF06" w14:textId="0153E9ED" w:rsidR="00095297" w:rsidRDefault="00095297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повдигане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C6C8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от 100 мм </w:t>
      </w:r>
      <w:r w:rsidRPr="0055514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до 220 м</w:t>
      </w:r>
      <w:r w:rsidR="00FC6C8B" w:rsidRPr="0055514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</w:t>
      </w:r>
    </w:p>
    <w:p w14:paraId="2BCEB1FC" w14:textId="6319D880" w:rsidR="00112E1B" w:rsidRP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Долно ниво на вилиците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не </w:t>
      </w:r>
      <w:r w:rsidR="00E046C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по-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голямо</w:t>
      </w:r>
      <w:r w:rsidR="00E046C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от 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90 мм</w:t>
      </w:r>
    </w:p>
    <w:p w14:paraId="338ECE83" w14:textId="19231AF1" w:rsidR="00112E1B" w:rsidRP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Дължина на вилиците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 xml:space="preserve">от </w:t>
      </w:r>
      <w:r w:rsidR="003F36F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7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</w:t>
      </w:r>
      <w:r w:rsidR="00E046C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мм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до </w:t>
      </w:r>
      <w:r w:rsidR="003F36F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9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00 мм</w:t>
      </w:r>
    </w:p>
    <w:p w14:paraId="089559C0" w14:textId="4B90872D" w:rsidR="00112E1B" w:rsidRP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Широчина на вилиците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от 450 мм до 560 мм</w:t>
      </w:r>
    </w:p>
    <w:p w14:paraId="19B2749A" w14:textId="0592DB43" w:rsidR="000F5BB0" w:rsidRPr="000F5BB0" w:rsidRDefault="007D7E9E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Дебелина на вилиците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C6C8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от 40 мм </w:t>
      </w:r>
      <w:r w:rsidRPr="0055514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до 60 мм</w:t>
      </w:r>
    </w:p>
    <w:p w14:paraId="64A0CC47" w14:textId="59A67E58" w:rsidR="00112E1B" w:rsidRP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Скорост на движение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не по-малък</w:t>
      </w:r>
      <w:r w:rsidR="006B760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от 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4 км/ч</w:t>
      </w:r>
    </w:p>
    <w:p w14:paraId="07C99C1C" w14:textId="115A55BE" w:rsidR="00112E1B" w:rsidRPr="00112E1B" w:rsidRDefault="00E046CE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Р</w:t>
      </w:r>
      <w:r w:rsidR="00112E1B"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адиус на завой</w:t>
      </w:r>
      <w:r w:rsidR="00112E1B"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не по-голям от </w:t>
      </w:r>
      <w:r w:rsidR="003F36F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2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  <w:r w:rsidR="003F36F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1</w:t>
      </w:r>
      <w:r w:rsidR="00112E1B"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м</w:t>
      </w:r>
    </w:p>
    <w:p w14:paraId="5C768941" w14:textId="77777777" w:rsidR="00112E1B" w:rsidRP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Зарядно устройство 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монофазно 220V/50Hz.</w:t>
      </w:r>
    </w:p>
    <w:p w14:paraId="4A7C6D76" w14:textId="1393ABE7" w:rsidR="00112E1B" w:rsidRPr="00876D9B" w:rsidRDefault="00112E1B" w:rsidP="007D7E9E">
      <w:pPr>
        <w:tabs>
          <w:tab w:val="left" w:pos="4111"/>
        </w:tabs>
        <w:suppressAutoHyphens/>
        <w:spacing w:after="0" w:line="360" w:lineRule="auto"/>
        <w:ind w:left="5098" w:hanging="4395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Акумулаторна батерия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гелова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,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необсл</w:t>
      </w:r>
      <w:r w:rsidR="00205EA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у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жваема с капацитет 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не по-малък   </w:t>
      </w:r>
      <w:r w:rsidR="00876D9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от </w:t>
      </w:r>
      <w:r w:rsidR="00205EA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1</w:t>
      </w:r>
      <w:r w:rsidR="003F36F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5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А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h</w:t>
      </w:r>
    </w:p>
    <w:p w14:paraId="2E809A02" w14:textId="77777777" w:rsidR="007D7E9E" w:rsidRDefault="007D7E9E" w:rsidP="007D7E9E">
      <w:pPr>
        <w:pStyle w:val="ListParagraph"/>
        <w:tabs>
          <w:tab w:val="left" w:pos="5103"/>
        </w:tabs>
        <w:suppressAutoHyphens/>
        <w:spacing w:after="0" w:line="360" w:lineRule="auto"/>
        <w:ind w:left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В) Технически изисквания за </w:t>
      </w:r>
      <w:r w:rsidRPr="007D7E9E">
        <w:rPr>
          <w:rFonts w:ascii="Times New Roman" w:hAnsi="Times New Roman" w:cs="Times New Roman"/>
          <w:b/>
          <w:sz w:val="24"/>
          <w:szCs w:val="24"/>
          <w:lang w:val="bg-BG"/>
        </w:rPr>
        <w:t>п</w:t>
      </w:r>
      <w:r w:rsidR="00121098" w:rsidRPr="007D7E9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>алетна количка</w:t>
      </w:r>
      <w:r w:rsidR="00E046CE" w:rsidRPr="007D7E9E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 xml:space="preserve"> с къси вилици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:</w:t>
      </w:r>
    </w:p>
    <w:p w14:paraId="1FD51AA5" w14:textId="790C5CAA" w:rsidR="00121098" w:rsidRPr="001563DF" w:rsidRDefault="007D7E9E" w:rsidP="007D7E9E">
      <w:pPr>
        <w:pStyle w:val="ListParagraph"/>
        <w:tabs>
          <w:tab w:val="left" w:pos="5103"/>
        </w:tabs>
        <w:suppressAutoHyphens/>
        <w:spacing w:after="0" w:line="360" w:lineRule="auto"/>
        <w:ind w:left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7D7E9E">
        <w:rPr>
          <w:rFonts w:ascii="Times New Roman" w:hAnsi="Times New Roman" w:cs="Times New Roman"/>
          <w:sz w:val="24"/>
          <w:szCs w:val="24"/>
          <w:lang w:val="bg-BG"/>
        </w:rPr>
        <w:t>Количество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4A6C8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6</w:t>
      </w:r>
      <w:r w:rsidR="001210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броя</w:t>
      </w:r>
    </w:p>
    <w:p w14:paraId="76C51F19" w14:textId="77777777" w:rsidR="007D7E9E" w:rsidRPr="00112E1B" w:rsidRDefault="00112E1B" w:rsidP="007D7E9E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Товароподемност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не по-малко от </w:t>
      </w:r>
      <w:r w:rsidR="007D7E9E"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1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  <w:r w:rsidR="007D7E9E"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4 т</w:t>
      </w:r>
    </w:p>
    <w:p w14:paraId="469B679D" w14:textId="50F58A3D" w:rsidR="00112E1B" w:rsidRP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Долно ниво на вилиците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не по-голямо от 90 мм</w:t>
      </w:r>
    </w:p>
    <w:p w14:paraId="52E2C222" w14:textId="7426410D" w:rsidR="00112E1B" w:rsidRP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Дължина на вилиците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 xml:space="preserve">от </w:t>
      </w:r>
      <w:r w:rsidR="00656D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7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</w:t>
      </w:r>
      <w:r w:rsidR="00E046C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мм до </w:t>
      </w:r>
      <w:r w:rsidR="00656D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90</w:t>
      </w:r>
      <w:r w:rsidR="007D7E9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мм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</w:p>
    <w:p w14:paraId="603E72DC" w14:textId="7A9A8AD4" w:rsidR="00112E1B" w:rsidRPr="00112E1B" w:rsidRDefault="00112E1B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Широчина на вилиците</w:t>
      </w:r>
      <w:r w:rsidRPr="00112E1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от 450 мм до 560 мм</w:t>
      </w:r>
    </w:p>
    <w:p w14:paraId="10A02029" w14:textId="26CA68F3" w:rsidR="00E046CE" w:rsidRDefault="00E046CE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повдигане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C6C8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от 100 мм </w:t>
      </w:r>
      <w:r w:rsidR="00095297" w:rsidRPr="0055514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до 22</w:t>
      </w:r>
      <w:r w:rsidRPr="0055514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мм</w:t>
      </w:r>
    </w:p>
    <w:p w14:paraId="2CA6AF7E" w14:textId="77777777" w:rsidR="00656D16" w:rsidRDefault="00656D16" w:rsidP="004F5969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Спирачка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ръчна</w:t>
      </w:r>
    </w:p>
    <w:p w14:paraId="1323351E" w14:textId="77777777" w:rsidR="008D0692" w:rsidRDefault="008D0692" w:rsidP="004F5969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</w:p>
    <w:p w14:paraId="795F1344" w14:textId="77777777" w:rsidR="005F756E" w:rsidRDefault="005F756E" w:rsidP="004F5969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</w:p>
    <w:p w14:paraId="21D7D7C9" w14:textId="77777777" w:rsidR="006E5613" w:rsidRPr="005F68BC" w:rsidRDefault="006E5613" w:rsidP="004F59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F68BC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163F1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5F68BC">
        <w:t xml:space="preserve"> </w:t>
      </w:r>
      <w:r w:rsidRPr="005F68BC">
        <w:rPr>
          <w:rFonts w:ascii="Times New Roman" w:hAnsi="Times New Roman" w:cs="Times New Roman"/>
          <w:b/>
          <w:sz w:val="24"/>
          <w:szCs w:val="24"/>
          <w:lang w:val="bg-BG"/>
        </w:rPr>
        <w:t>Срок за изпълнение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14:paraId="707E0C10" w14:textId="1237DC1D" w:rsidR="006E5613" w:rsidRPr="00163F1F" w:rsidRDefault="006E5613" w:rsidP="004F59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63F1F">
        <w:rPr>
          <w:rFonts w:ascii="Times New Roman" w:hAnsi="Times New Roman" w:cs="Times New Roman"/>
          <w:sz w:val="24"/>
          <w:szCs w:val="24"/>
          <w:lang w:val="bg-BG"/>
        </w:rPr>
        <w:t xml:space="preserve">Участникът предлага в офертата си срок за доставка в Техническото предложение, като същият не може да бъде по-дълъг от </w:t>
      </w:r>
      <w:r w:rsidR="00DA231D">
        <w:rPr>
          <w:rFonts w:ascii="Times New Roman" w:hAnsi="Times New Roman" w:cs="Times New Roman"/>
          <w:sz w:val="24"/>
          <w:szCs w:val="24"/>
          <w:lang w:val="bg-BG"/>
        </w:rPr>
        <w:t>90</w:t>
      </w:r>
      <w:r w:rsidR="00DA231D" w:rsidRPr="00163F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>работни дни, считано от датата на подписване на договора.</w:t>
      </w:r>
    </w:p>
    <w:p w14:paraId="6D934655" w14:textId="77777777" w:rsidR="007D7E9E" w:rsidRDefault="007D7E9E" w:rsidP="004F59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7312F6" w14:textId="77777777" w:rsidR="005F756E" w:rsidRDefault="005F756E" w:rsidP="004F59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A1BE0C" w14:textId="2A1224C8" w:rsidR="006E5613" w:rsidRDefault="006E5613" w:rsidP="004F59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III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63F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Място на доставка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D97617">
        <w:rPr>
          <w:rFonts w:ascii="Times New Roman" w:hAnsi="Times New Roman" w:cs="Times New Roman"/>
          <w:b/>
          <w:sz w:val="24"/>
          <w:szCs w:val="24"/>
          <w:lang w:val="bg-BG"/>
        </w:rPr>
        <w:t>и въвеждане в експлоатация</w:t>
      </w:r>
      <w:r w:rsidRPr="00163F1F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14:paraId="0E048C22" w14:textId="3D9BA4F0" w:rsidR="006E5613" w:rsidRDefault="006E5613" w:rsidP="004F5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Изпълнителят се задължава да извърши доставката на </w:t>
      </w:r>
      <w:r w:rsidR="005F756E">
        <w:rPr>
          <w:rFonts w:ascii="Times New Roman" w:hAnsi="Times New Roman" w:cs="Times New Roman"/>
          <w:sz w:val="24"/>
          <w:szCs w:val="24"/>
          <w:lang w:val="bg-BG"/>
        </w:rPr>
        <w:t xml:space="preserve">складовата техника 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в сградата на Касов център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БНБ </w:t>
      </w:r>
      <w:r w:rsidR="005F756E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bg-BG"/>
        </w:rPr>
        <w:t>гр. Пловдив на адрес</w:t>
      </w:r>
      <w:r w:rsidR="005F756E">
        <w:rPr>
          <w:rFonts w:ascii="Times New Roman" w:hAnsi="Times New Roman" w:cs="Times New Roman"/>
          <w:sz w:val="24"/>
          <w:szCs w:val="24"/>
          <w:lang w:val="bg-BG"/>
        </w:rPr>
        <w:t xml:space="preserve">: гр. Пловдив, 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>ул. „</w:t>
      </w:r>
      <w:r>
        <w:rPr>
          <w:rFonts w:ascii="Times New Roman" w:hAnsi="Times New Roman" w:cs="Times New Roman"/>
          <w:sz w:val="24"/>
          <w:szCs w:val="24"/>
          <w:lang w:val="bg-BG"/>
        </w:rPr>
        <w:t>Ягодовско шосе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“ №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>, съгласно условията за доставка DAP (</w:t>
      </w:r>
      <w:r w:rsidR="005F756E" w:rsidRPr="005F68BC">
        <w:rPr>
          <w:rFonts w:ascii="Times New Roman" w:hAnsi="Times New Roman" w:cs="Times New Roman"/>
          <w:sz w:val="24"/>
          <w:szCs w:val="24"/>
          <w:lang w:val="bg-BG"/>
        </w:rPr>
        <w:t>Incoterms 2010</w:t>
      </w:r>
      <w:r w:rsidR="00763BD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>с включени транспортни разходи).</w:t>
      </w:r>
    </w:p>
    <w:p w14:paraId="5F80A98D" w14:textId="4E97EC6B" w:rsidR="006E5613" w:rsidRDefault="006E5613" w:rsidP="004F5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Изпълнителят се задължава да извърши 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>въвеждане</w:t>
      </w:r>
      <w:r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 xml:space="preserve"> в експлоатация на</w:t>
      </w:r>
      <w:r w:rsidRPr="006E561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02BA">
        <w:rPr>
          <w:rFonts w:ascii="Times New Roman" w:hAnsi="Times New Roman" w:cs="Times New Roman"/>
          <w:sz w:val="24"/>
          <w:szCs w:val="24"/>
          <w:lang w:val="bg-BG"/>
        </w:rPr>
        <w:t>дос</w:t>
      </w:r>
      <w:r w:rsidR="005F756E">
        <w:rPr>
          <w:rFonts w:ascii="Times New Roman" w:hAnsi="Times New Roman" w:cs="Times New Roman"/>
          <w:sz w:val="24"/>
          <w:szCs w:val="24"/>
          <w:lang w:val="bg-BG"/>
        </w:rPr>
        <w:t>тавената техника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 xml:space="preserve"> в сградата на Касов център на БНБ</w:t>
      </w:r>
      <w:r w:rsidR="005F756E">
        <w:rPr>
          <w:rFonts w:ascii="Times New Roman" w:hAnsi="Times New Roman" w:cs="Times New Roman"/>
          <w:sz w:val="24"/>
          <w:szCs w:val="24"/>
          <w:lang w:val="bg-BG"/>
        </w:rPr>
        <w:t xml:space="preserve"> -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гр. Пловдив на адрес</w:t>
      </w:r>
      <w:r w:rsidR="005F756E">
        <w:rPr>
          <w:rFonts w:ascii="Times New Roman" w:hAnsi="Times New Roman" w:cs="Times New Roman"/>
          <w:sz w:val="24"/>
          <w:szCs w:val="24"/>
          <w:lang w:val="bg-BG"/>
        </w:rPr>
        <w:t xml:space="preserve">: гр. Пловдив, 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>ул. „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Ягодовско </w:t>
      </w: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шосе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“ №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5F55EB6" w14:textId="040401E8" w:rsidR="006E5613" w:rsidRPr="00163F1F" w:rsidRDefault="006E5613" w:rsidP="004F5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02BA">
        <w:rPr>
          <w:rFonts w:ascii="Times New Roman" w:hAnsi="Times New Roman" w:cs="Times New Roman"/>
          <w:sz w:val="24"/>
          <w:szCs w:val="24"/>
          <w:lang w:val="bg-BG"/>
        </w:rPr>
        <w:t xml:space="preserve">В техническото си предложение участникът следва да предложи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B102BA">
        <w:rPr>
          <w:rFonts w:ascii="Times New Roman" w:hAnsi="Times New Roman" w:cs="Times New Roman"/>
          <w:sz w:val="24"/>
          <w:szCs w:val="24"/>
          <w:lang w:val="bg-BG"/>
        </w:rPr>
        <w:t>рок за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извършване на </w:t>
      </w:r>
      <w:r w:rsidRPr="00B102BA">
        <w:rPr>
          <w:rFonts w:ascii="Times New Roman" w:hAnsi="Times New Roman" w:cs="Times New Roman"/>
          <w:sz w:val="24"/>
          <w:szCs w:val="24"/>
          <w:lang w:val="bg-BG"/>
        </w:rPr>
        <w:t>въвеждане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то </w:t>
      </w:r>
      <w:r w:rsidRPr="00B102BA">
        <w:rPr>
          <w:rFonts w:ascii="Times New Roman" w:hAnsi="Times New Roman" w:cs="Times New Roman"/>
          <w:sz w:val="24"/>
          <w:szCs w:val="24"/>
          <w:lang w:val="bg-BG"/>
        </w:rPr>
        <w:t>в експлоатация на дос</w:t>
      </w:r>
      <w:r>
        <w:rPr>
          <w:rFonts w:ascii="Times New Roman" w:hAnsi="Times New Roman" w:cs="Times New Roman"/>
          <w:sz w:val="24"/>
          <w:szCs w:val="24"/>
          <w:lang w:val="bg-BG"/>
        </w:rPr>
        <w:t>тавеното оборудване</w:t>
      </w:r>
      <w:r w:rsidRPr="00B102BA">
        <w:rPr>
          <w:rFonts w:ascii="Times New Roman" w:hAnsi="Times New Roman" w:cs="Times New Roman"/>
          <w:sz w:val="24"/>
          <w:szCs w:val="24"/>
          <w:lang w:val="bg-BG"/>
        </w:rPr>
        <w:t>, считано от датата на получаване на писмена заявка от страна на възло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жителя за готовност на помещението, в което ще се </w:t>
      </w:r>
      <w:r w:rsidR="00FC6C8B">
        <w:rPr>
          <w:rFonts w:ascii="Times New Roman" w:hAnsi="Times New Roman" w:cs="Times New Roman"/>
          <w:sz w:val="24"/>
          <w:szCs w:val="24"/>
          <w:lang w:val="bg-BG"/>
        </w:rPr>
        <w:t xml:space="preserve">използва </w:t>
      </w:r>
      <w:r>
        <w:rPr>
          <w:rFonts w:ascii="Times New Roman" w:hAnsi="Times New Roman" w:cs="Times New Roman"/>
          <w:sz w:val="24"/>
          <w:szCs w:val="24"/>
          <w:lang w:val="bg-BG"/>
        </w:rPr>
        <w:t>оборудването</w:t>
      </w:r>
      <w:r w:rsidRPr="00B102B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16E7583" w14:textId="77777777" w:rsidR="005F756E" w:rsidRDefault="005F756E" w:rsidP="004F5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FE646A" w14:textId="77777777" w:rsidR="005F756E" w:rsidRDefault="005F756E" w:rsidP="004F5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13F59D1" w14:textId="77777777" w:rsidR="006E5613" w:rsidRDefault="006E5613" w:rsidP="004F5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163F1F">
        <w:rPr>
          <w:rFonts w:ascii="Times New Roman" w:hAnsi="Times New Roman" w:cs="Times New Roman"/>
          <w:b/>
          <w:sz w:val="24"/>
          <w:szCs w:val="24"/>
        </w:rPr>
        <w:t>V</w:t>
      </w:r>
      <w:r w:rsidRPr="00163F1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26D1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Гаранционен срок и и</w:t>
      </w:r>
      <w:r w:rsidRPr="00D97617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зисквания към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гаранционното </w:t>
      </w:r>
      <w:r w:rsidRPr="00D97617">
        <w:rPr>
          <w:rFonts w:ascii="Times New Roman" w:hAnsi="Times New Roman" w:cs="Times New Roman"/>
          <w:b/>
          <w:sz w:val="24"/>
          <w:szCs w:val="24"/>
          <w:lang w:val="bg-BG"/>
        </w:rPr>
        <w:t>обслужване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14:paraId="46655768" w14:textId="77777777" w:rsidR="006E5613" w:rsidRDefault="006E5613" w:rsidP="004F5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C0C20">
        <w:rPr>
          <w:rFonts w:ascii="Times New Roman" w:hAnsi="Times New Roman" w:cs="Times New Roman"/>
          <w:sz w:val="24"/>
          <w:szCs w:val="24"/>
          <w:lang w:val="bg-BG"/>
        </w:rPr>
        <w:t>Изпълнителят осигурява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пълна гаранция, за своя сметка, в рамките</w:t>
      </w:r>
      <w:r w:rsidRPr="00AC0C20">
        <w:rPr>
          <w:rFonts w:ascii="Times New Roman" w:hAnsi="Times New Roman" w:cs="Times New Roman"/>
          <w:sz w:val="24"/>
          <w:szCs w:val="24"/>
          <w:lang w:val="bg-BG"/>
        </w:rPr>
        <w:t xml:space="preserve"> на целия гаранционен срок </w:t>
      </w:r>
      <w:r>
        <w:rPr>
          <w:rFonts w:ascii="Times New Roman" w:hAnsi="Times New Roman" w:cs="Times New Roman"/>
          <w:sz w:val="24"/>
          <w:szCs w:val="24"/>
          <w:lang w:val="bg-BG"/>
        </w:rPr>
        <w:t>съгласно условията на производителя.</w:t>
      </w:r>
    </w:p>
    <w:p w14:paraId="38D6F843" w14:textId="27F1B68C" w:rsidR="006E5613" w:rsidRDefault="006E5613" w:rsidP="004F5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Срокът за </w:t>
      </w:r>
      <w:r w:rsidRPr="00D105E2">
        <w:rPr>
          <w:rFonts w:ascii="Times New Roman" w:hAnsi="Times New Roman" w:cs="Times New Roman"/>
          <w:sz w:val="24"/>
          <w:szCs w:val="24"/>
          <w:lang w:val="bg-BG"/>
        </w:rPr>
        <w:t>гаранционн</w:t>
      </w:r>
      <w:r w:rsidR="00D105E2" w:rsidRPr="00D105E2">
        <w:rPr>
          <w:rFonts w:ascii="Times New Roman" w:hAnsi="Times New Roman" w:cs="Times New Roman"/>
          <w:sz w:val="24"/>
          <w:szCs w:val="24"/>
          <w:lang w:val="bg-BG"/>
        </w:rPr>
        <w:t>ото</w:t>
      </w:r>
      <w:r w:rsidRPr="00FC6C8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105E2" w:rsidRPr="00DA231D">
        <w:rPr>
          <w:rFonts w:ascii="Times New Roman" w:hAnsi="Times New Roman" w:cs="Times New Roman"/>
          <w:sz w:val="24"/>
          <w:szCs w:val="24"/>
          <w:lang w:val="bg-BG"/>
        </w:rPr>
        <w:t>обслужване</w:t>
      </w:r>
      <w:r w:rsidR="00D105E2" w:rsidRPr="00D105E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105E2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 съгласно </w:t>
      </w:r>
      <w:r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ехническото предложение на избрания за изпълнител участник, който не може да бъде по-кратък от </w:t>
      </w:r>
      <w:r w:rsidR="005F756E">
        <w:rPr>
          <w:rFonts w:ascii="Times New Roman" w:hAnsi="Times New Roman" w:cs="Times New Roman"/>
          <w:sz w:val="24"/>
          <w:szCs w:val="24"/>
          <w:lang w:val="bg-BG"/>
        </w:rPr>
        <w:t>24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 месеца, считано от датата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въвеждане в експлоатация. </w:t>
      </w:r>
    </w:p>
    <w:p w14:paraId="29FF071F" w14:textId="77777777" w:rsidR="006E5613" w:rsidRDefault="006E5613" w:rsidP="004F5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техническото си предложение участникът следва да предложи и срок </w:t>
      </w:r>
      <w:r w:rsidRPr="00A45BBF">
        <w:rPr>
          <w:rFonts w:ascii="Times New Roman" w:hAnsi="Times New Roman" w:cs="Times New Roman"/>
          <w:sz w:val="24"/>
          <w:szCs w:val="24"/>
          <w:lang w:val="bg-BG"/>
        </w:rPr>
        <w:t>за отстраняването на възникнали дефекти и/или повреди по време на гаранционния срок, считано от писменото уведомяване от страна на възложителя за възникналия дефект и/или повреда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80BF2E7" w14:textId="77777777" w:rsidR="005F756E" w:rsidRDefault="005F756E" w:rsidP="004F59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3CCFD8" w14:textId="77777777" w:rsidR="005F756E" w:rsidRDefault="005F756E" w:rsidP="004F59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C0EF81" w14:textId="77777777" w:rsidR="006E5613" w:rsidRPr="00BA0260" w:rsidRDefault="006E5613" w:rsidP="004F59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BA0260">
        <w:rPr>
          <w:rFonts w:ascii="Times New Roman" w:hAnsi="Times New Roman" w:cs="Times New Roman"/>
          <w:b/>
          <w:sz w:val="24"/>
          <w:szCs w:val="24"/>
          <w:lang w:val="bg-BG"/>
        </w:rPr>
        <w:t>Обучение на персонала</w:t>
      </w:r>
      <w:r w:rsidRPr="00726D1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A026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 възложителя включва</w:t>
      </w:r>
      <w:r w:rsidRPr="00BA0260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14:paraId="7FB0E706" w14:textId="5922014E" w:rsidR="006E5613" w:rsidRDefault="006E5613" w:rsidP="004F5969">
      <w:pPr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Pr="00726D19">
        <w:rPr>
          <w:rFonts w:ascii="Times New Roman" w:eastAsia="Times New Roman" w:hAnsi="Times New Roman" w:cs="Times New Roman"/>
          <w:sz w:val="24"/>
          <w:szCs w:val="24"/>
          <w:lang w:val="bg-BG"/>
        </w:rPr>
        <w:t>днок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ратно обучение </w:t>
      </w:r>
      <w:r w:rsidRPr="00726D1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работа </w:t>
      </w:r>
      <w:r w:rsidR="005F756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със складовата техника </w:t>
      </w:r>
      <w:r w:rsidRPr="00726D19">
        <w:rPr>
          <w:rFonts w:ascii="Times New Roman" w:eastAsia="Times New Roman" w:hAnsi="Times New Roman" w:cs="Times New Roman"/>
          <w:sz w:val="24"/>
          <w:szCs w:val="24"/>
          <w:lang w:val="bg-BG"/>
        </w:rPr>
        <w:t>следва да бъде проведено в сградата на Касов це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нтър на БНБ</w:t>
      </w:r>
      <w:r w:rsidR="005F756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гр. Пловдив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на адрес</w:t>
      </w:r>
      <w:r w:rsidR="005F756E">
        <w:rPr>
          <w:rFonts w:ascii="Times New Roman" w:eastAsia="Times New Roman" w:hAnsi="Times New Roman" w:cs="Times New Roman"/>
          <w:sz w:val="24"/>
          <w:szCs w:val="24"/>
          <w:lang w:val="bg-BG"/>
        </w:rPr>
        <w:t>: гр. Пловдив,</w:t>
      </w:r>
      <w:r w:rsidRPr="00726D1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ул. „</w:t>
      </w:r>
      <w:r>
        <w:rPr>
          <w:rFonts w:ascii="Times New Roman" w:hAnsi="Times New Roman" w:cs="Times New Roman"/>
          <w:sz w:val="24"/>
          <w:szCs w:val="24"/>
          <w:lang w:val="bg-BG"/>
        </w:rPr>
        <w:t>Ягодовско шосе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“ №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26D1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409BD61A" w14:textId="77777777" w:rsidR="006E5613" w:rsidRDefault="006E5613" w:rsidP="004F5969">
      <w:pPr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68B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Участникът предлага в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Pr="005F68B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ехническото си предложение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продължителността на обучението.</w:t>
      </w:r>
    </w:p>
    <w:p w14:paraId="0898E827" w14:textId="77777777" w:rsidR="005F756E" w:rsidRDefault="005F756E" w:rsidP="004F5969">
      <w:pPr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A35D3D" w14:textId="77777777" w:rsidR="005F756E" w:rsidRPr="00726D19" w:rsidRDefault="005F756E" w:rsidP="004F5969">
      <w:pPr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5718647" w14:textId="77777777" w:rsidR="006E5613" w:rsidRDefault="006E5613" w:rsidP="004F59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3F1F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163F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726D19">
        <w:rPr>
          <w:rFonts w:ascii="Times New Roman" w:hAnsi="Times New Roman" w:cs="Times New Roman"/>
          <w:b/>
          <w:sz w:val="24"/>
          <w:szCs w:val="24"/>
          <w:lang w:val="bg-BG"/>
        </w:rPr>
        <w:t>Допълнителни изисквания:</w:t>
      </w:r>
    </w:p>
    <w:p w14:paraId="5F391BAC" w14:textId="1B6C5AD4" w:rsidR="006E5613" w:rsidRDefault="006E5613" w:rsidP="004F5969">
      <w:pPr>
        <w:spacing w:after="0" w:line="360" w:lineRule="auto"/>
        <w:ind w:firstLine="70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1. </w:t>
      </w:r>
      <w:r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>В случай, че да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ден участник не е производител</w:t>
      </w:r>
      <w:r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оборудването</w:t>
      </w:r>
      <w:r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то към техническото си предложение за изпълнение на поръчката следва да представи актуален документ (писмо, договор, споразумение или друг еквивалентен документ), който да доказва, че същия е оторизиран от страна на производителя и/или официалния представител* на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оборудването</w:t>
      </w:r>
      <w:r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>, да извършва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доставка </w:t>
      </w:r>
      <w:r w:rsidRPr="00D105E2">
        <w:rPr>
          <w:rFonts w:ascii="Times New Roman" w:eastAsia="Calibri" w:hAnsi="Times New Roman" w:cs="Times New Roman"/>
          <w:sz w:val="24"/>
          <w:szCs w:val="24"/>
          <w:lang w:val="bg-BG"/>
        </w:rPr>
        <w:t>и гаранционн</w:t>
      </w:r>
      <w:r w:rsidR="00D105E2" w:rsidRPr="00D105E2">
        <w:rPr>
          <w:rFonts w:ascii="Times New Roman" w:eastAsia="Calibri" w:hAnsi="Times New Roman" w:cs="Times New Roman"/>
          <w:sz w:val="24"/>
          <w:szCs w:val="24"/>
          <w:lang w:val="bg-BG"/>
        </w:rPr>
        <w:t>о</w:t>
      </w:r>
      <w:r w:rsidRPr="00D105E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D105E2" w:rsidRPr="00D105E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обслужване </w:t>
      </w:r>
      <w:r w:rsidRPr="00D105E2">
        <w:rPr>
          <w:rFonts w:ascii="Times New Roman" w:eastAsia="Calibri" w:hAnsi="Times New Roman" w:cs="Times New Roman"/>
          <w:sz w:val="24"/>
          <w:szCs w:val="24"/>
          <w:lang w:val="bg-BG"/>
        </w:rPr>
        <w:t>на оборудването.</w:t>
      </w:r>
    </w:p>
    <w:p w14:paraId="2CE77312" w14:textId="5F7E0016" w:rsidR="006E5613" w:rsidRPr="00163F1F" w:rsidRDefault="006E5613" w:rsidP="004F5969">
      <w:pPr>
        <w:spacing w:after="0" w:line="360" w:lineRule="auto"/>
        <w:ind w:firstLine="703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>*</w:t>
      </w:r>
      <w:r w:rsidRPr="00163F1F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В случай на представяне от участника на оторизационно писмо от официален представител на производителя, то в офертата се прилага и оторизационно писмо, издадено </w:t>
      </w:r>
      <w:r w:rsidRPr="00163F1F">
        <w:rPr>
          <w:rFonts w:ascii="Times New Roman" w:eastAsia="Calibri" w:hAnsi="Times New Roman" w:cs="Times New Roman"/>
          <w:i/>
          <w:sz w:val="24"/>
          <w:szCs w:val="24"/>
          <w:lang w:val="bg-BG"/>
        </w:rPr>
        <w:lastRenderedPageBreak/>
        <w:t xml:space="preserve">от производителя, с което се упълномощава официалния представител на производителя да извършва доставка </w:t>
      </w:r>
      <w:r>
        <w:rPr>
          <w:rFonts w:ascii="Times New Roman" w:eastAsia="Calibri" w:hAnsi="Times New Roman" w:cs="Times New Roman"/>
          <w:i/>
          <w:sz w:val="24"/>
          <w:szCs w:val="24"/>
          <w:lang w:val="bg-BG"/>
        </w:rPr>
        <w:t>и</w:t>
      </w:r>
      <w:r w:rsidRPr="00163F1F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гаранционн</w:t>
      </w:r>
      <w:r w:rsidR="00D105E2">
        <w:rPr>
          <w:rFonts w:ascii="Times New Roman" w:eastAsia="Calibri" w:hAnsi="Times New Roman" w:cs="Times New Roman"/>
          <w:i/>
          <w:sz w:val="24"/>
          <w:szCs w:val="24"/>
          <w:lang w:val="bg-BG"/>
        </w:rPr>
        <w:t>о</w:t>
      </w:r>
      <w:r w:rsidRPr="00163F1F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="00D105E2">
        <w:rPr>
          <w:rFonts w:ascii="Times New Roman" w:eastAsia="Calibri" w:hAnsi="Times New Roman" w:cs="Times New Roman"/>
          <w:i/>
          <w:sz w:val="24"/>
          <w:szCs w:val="24"/>
          <w:lang w:val="bg-BG"/>
        </w:rPr>
        <w:t>обслужване</w:t>
      </w:r>
      <w:r w:rsidR="00D105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bg-BG"/>
        </w:rPr>
        <w:t>на оборудването</w:t>
      </w:r>
      <w:r w:rsidRPr="00163F1F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. </w:t>
      </w:r>
    </w:p>
    <w:p w14:paraId="2C68EA94" w14:textId="7F0C2846" w:rsidR="006E5613" w:rsidRDefault="006E5613" w:rsidP="004F5969">
      <w:pPr>
        <w:spacing w:after="0" w:line="360" w:lineRule="auto"/>
        <w:ind w:firstLine="70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Участникът, избран за изпълнител, следва да о</w:t>
      </w:r>
      <w:r w:rsidRPr="009C34FE">
        <w:rPr>
          <w:rFonts w:ascii="Times New Roman" w:hAnsi="Times New Roman" w:cs="Times New Roman"/>
          <w:sz w:val="24"/>
          <w:szCs w:val="24"/>
          <w:lang w:val="bg-BG"/>
        </w:rPr>
        <w:t>сигур</w:t>
      </w:r>
      <w:r w:rsidR="005F756E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0659E4">
        <w:rPr>
          <w:rFonts w:ascii="Times New Roman" w:hAnsi="Times New Roman" w:cs="Times New Roman"/>
          <w:sz w:val="24"/>
          <w:szCs w:val="24"/>
          <w:lang w:val="bg-BG"/>
        </w:rPr>
        <w:t>ръководство за раб</w:t>
      </w:r>
      <w:r>
        <w:rPr>
          <w:rFonts w:ascii="Times New Roman" w:hAnsi="Times New Roman" w:cs="Times New Roman"/>
          <w:sz w:val="24"/>
          <w:szCs w:val="24"/>
          <w:lang w:val="bg-BG"/>
        </w:rPr>
        <w:t>ота с оборудването на български</w:t>
      </w:r>
      <w:r w:rsidRPr="00DB67E5">
        <w:rPr>
          <w:rFonts w:ascii="Times New Roman" w:hAnsi="Times New Roman" w:cs="Times New Roman"/>
          <w:sz w:val="24"/>
          <w:szCs w:val="24"/>
          <w:lang w:val="bg-BG"/>
        </w:rPr>
        <w:t xml:space="preserve"> език</w:t>
      </w:r>
      <w:r w:rsidRPr="000659E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FFBEA5C" w14:textId="77777777" w:rsidR="006E5613" w:rsidRDefault="006E5613" w:rsidP="004F5969">
      <w:pPr>
        <w:spacing w:after="0" w:line="360" w:lineRule="auto"/>
        <w:ind w:firstLine="703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E5AA6EA" w14:textId="77777777" w:rsidR="006E5613" w:rsidRPr="00163F1F" w:rsidRDefault="006E5613" w:rsidP="004F59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bCs/>
          <w:i/>
          <w:sz w:val="24"/>
          <w:szCs w:val="20"/>
          <w:lang w:val="bg-BG" w:eastAsia="bg-BG"/>
        </w:rPr>
      </w:pPr>
      <w:r w:rsidRPr="00163F1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bg-BG"/>
        </w:rPr>
        <w:t xml:space="preserve">Забележка: </w:t>
      </w:r>
    </w:p>
    <w:p w14:paraId="46C20A2B" w14:textId="77777777" w:rsidR="006E5613" w:rsidRPr="00163F1F" w:rsidRDefault="006E5613" w:rsidP="004F596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bCs/>
          <w:i/>
          <w:sz w:val="24"/>
          <w:szCs w:val="20"/>
          <w:lang w:val="bg-BG" w:eastAsia="bg-BG"/>
        </w:rPr>
      </w:pPr>
      <w:r w:rsidRPr="00163F1F">
        <w:rPr>
          <w:rFonts w:ascii="Times New Roman" w:eastAsia="Times New Roman" w:hAnsi="Times New Roman" w:cs="Times New Roman"/>
          <w:bCs/>
          <w:i/>
          <w:sz w:val="24"/>
          <w:szCs w:val="20"/>
          <w:lang w:val="bg-BG" w:eastAsia="bg-BG"/>
        </w:rPr>
        <w:t xml:space="preserve">Възложителят ще приема и еквивалентни на определените в техническата спецификация характеристики, отнасящи се до конкретен модел, източник, процес, търговска марка, патент, тип, произход, стандарт или производство. </w:t>
      </w:r>
    </w:p>
    <w:p w14:paraId="1D0CDF14" w14:textId="77777777" w:rsidR="006E5613" w:rsidRPr="00163F1F" w:rsidRDefault="006E5613" w:rsidP="004F5969">
      <w:pPr>
        <w:tabs>
          <w:tab w:val="left" w:pos="6521"/>
        </w:tabs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i/>
          <w:caps/>
          <w:sz w:val="24"/>
          <w:szCs w:val="20"/>
          <w:lang w:val="bg-BG" w:eastAsia="bg-BG"/>
        </w:rPr>
      </w:pPr>
      <w:r w:rsidRPr="00163F1F">
        <w:rPr>
          <w:rFonts w:ascii="Times New Roman" w:eastAsia="Times New Roman" w:hAnsi="Times New Roman" w:cs="Times New Roman"/>
          <w:bCs/>
          <w:i/>
          <w:sz w:val="24"/>
          <w:szCs w:val="20"/>
          <w:lang w:val="bg-BG" w:eastAsia="bg-BG"/>
        </w:rPr>
        <w:t>Участникът следва да докаже, че предлаганите решения удовлетворяват по еквивалентен начин изискванията, определени от техническата спецификация.</w:t>
      </w:r>
    </w:p>
    <w:p w14:paraId="7485B183" w14:textId="77777777" w:rsidR="006E5613" w:rsidRDefault="006E5613" w:rsidP="004F5969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</w:p>
    <w:sectPr w:rsidR="006E5613" w:rsidSect="009F37F4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9DDCA" w14:textId="77777777" w:rsidR="00643FE1" w:rsidRDefault="00643FE1" w:rsidP="00B15A1F">
      <w:pPr>
        <w:spacing w:after="0" w:line="240" w:lineRule="auto"/>
      </w:pPr>
      <w:r>
        <w:separator/>
      </w:r>
    </w:p>
  </w:endnote>
  <w:endnote w:type="continuationSeparator" w:id="0">
    <w:p w14:paraId="55646BD3" w14:textId="77777777" w:rsidR="00643FE1" w:rsidRDefault="00643FE1" w:rsidP="00B15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68977"/>
      <w:docPartObj>
        <w:docPartGallery w:val="Page Numbers (Bottom of Page)"/>
        <w:docPartUnique/>
      </w:docPartObj>
    </w:sdtPr>
    <w:sdtEndPr/>
    <w:sdtContent>
      <w:sdt>
        <w:sdtPr>
          <w:id w:val="-506053319"/>
          <w:docPartObj>
            <w:docPartGallery w:val="Page Numbers (Top of Page)"/>
            <w:docPartUnique/>
          </w:docPartObj>
        </w:sdtPr>
        <w:sdtEndPr/>
        <w:sdtContent>
          <w:p w14:paraId="4EBD9D05" w14:textId="47BDB012" w:rsidR="00BC2588" w:rsidRPr="00DE279A" w:rsidRDefault="00BC2588">
            <w:pPr>
              <w:pStyle w:val="Footer"/>
              <w:jc w:val="right"/>
              <w:rPr>
                <w:lang w:val="ru-RU"/>
              </w:rPr>
            </w:pPr>
            <w:r>
              <w:rPr>
                <w:sz w:val="16"/>
                <w:szCs w:val="16"/>
                <w:lang w:val="bg-BG"/>
              </w:rPr>
              <w:t>Стр.</w:t>
            </w:r>
            <w:r w:rsidRPr="00DE279A">
              <w:rPr>
                <w:sz w:val="16"/>
                <w:szCs w:val="16"/>
                <w:lang w:val="ru-RU"/>
              </w:rPr>
              <w:t xml:space="preserve"> </w:t>
            </w:r>
            <w:r w:rsidRPr="00B15A1F">
              <w:rPr>
                <w:b/>
                <w:bCs/>
                <w:sz w:val="16"/>
                <w:szCs w:val="16"/>
              </w:rPr>
              <w:fldChar w:fldCharType="begin"/>
            </w:r>
            <w:r w:rsidRPr="00DE279A">
              <w:rPr>
                <w:b/>
                <w:bCs/>
                <w:sz w:val="16"/>
                <w:szCs w:val="16"/>
                <w:lang w:val="ru-RU"/>
              </w:rPr>
              <w:instrText xml:space="preserve"> </w:instrText>
            </w:r>
            <w:r w:rsidRPr="00B15A1F">
              <w:rPr>
                <w:b/>
                <w:bCs/>
                <w:sz w:val="16"/>
                <w:szCs w:val="16"/>
              </w:rPr>
              <w:instrText>PAGE</w:instrText>
            </w:r>
            <w:r w:rsidRPr="00DE279A">
              <w:rPr>
                <w:b/>
                <w:bCs/>
                <w:sz w:val="16"/>
                <w:szCs w:val="16"/>
                <w:lang w:val="ru-RU"/>
              </w:rPr>
              <w:instrText xml:space="preserve"> </w:instrText>
            </w:r>
            <w:r w:rsidRPr="00B15A1F">
              <w:rPr>
                <w:b/>
                <w:bCs/>
                <w:sz w:val="16"/>
                <w:szCs w:val="16"/>
              </w:rPr>
              <w:fldChar w:fldCharType="separate"/>
            </w:r>
            <w:r w:rsidR="00AA689C">
              <w:rPr>
                <w:b/>
                <w:bCs/>
                <w:noProof/>
                <w:sz w:val="16"/>
                <w:szCs w:val="16"/>
              </w:rPr>
              <w:t>4</w:t>
            </w:r>
            <w:r w:rsidRPr="00B15A1F">
              <w:rPr>
                <w:b/>
                <w:bCs/>
                <w:sz w:val="16"/>
                <w:szCs w:val="16"/>
              </w:rPr>
              <w:fldChar w:fldCharType="end"/>
            </w:r>
            <w:r w:rsidRPr="00DE279A">
              <w:rPr>
                <w:sz w:val="16"/>
                <w:szCs w:val="16"/>
                <w:lang w:val="ru-RU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4F270" w14:textId="77777777" w:rsidR="00643FE1" w:rsidRDefault="00643FE1" w:rsidP="00B15A1F">
      <w:pPr>
        <w:spacing w:after="0" w:line="240" w:lineRule="auto"/>
      </w:pPr>
      <w:r>
        <w:separator/>
      </w:r>
    </w:p>
  </w:footnote>
  <w:footnote w:type="continuationSeparator" w:id="0">
    <w:p w14:paraId="4DCA1352" w14:textId="77777777" w:rsidR="00643FE1" w:rsidRDefault="00643FE1" w:rsidP="00B15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DE37F" w14:textId="2EE1B5D5" w:rsidR="00BC2588" w:rsidRPr="004F5969" w:rsidRDefault="004F5969" w:rsidP="004F5969">
    <w:pPr>
      <w:pStyle w:val="Header"/>
      <w:jc w:val="right"/>
      <w:rPr>
        <w:rFonts w:ascii="Times New Roman" w:hAnsi="Times New Roman" w:cs="Times New Roman"/>
        <w:b/>
        <w:i/>
        <w:sz w:val="24"/>
        <w:szCs w:val="24"/>
        <w:lang w:val="bg-BG"/>
      </w:rPr>
    </w:pPr>
    <w:r w:rsidRPr="004F5969">
      <w:rPr>
        <w:rFonts w:ascii="Times New Roman" w:hAnsi="Times New Roman" w:cs="Times New Roman"/>
        <w:b/>
        <w:i/>
        <w:sz w:val="24"/>
        <w:szCs w:val="24"/>
        <w:lang w:val="bg-BG"/>
      </w:rPr>
      <w:t>Приложение №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numFmt w:val="bullet"/>
      <w:lvlText w:val="-"/>
      <w:lvlJc w:val="left"/>
      <w:pPr>
        <w:tabs>
          <w:tab w:val="num" w:pos="0"/>
        </w:tabs>
        <w:ind w:left="1044" w:hanging="360"/>
      </w:pPr>
      <w:rPr>
        <w:rFonts w:ascii="Verdana" w:hAnsi="Verdana" w:cs="Tahoma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6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2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8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04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  <w:bCs/>
        <w:highlight w:val="white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Times New Roman"/>
        <w:b w:val="0"/>
        <w:color w:val="FF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cs="Symbol" w:hint="default"/>
        <w:color w:val="auto"/>
        <w:sz w:val="24"/>
        <w:szCs w:val="24"/>
        <w:highlight w:val="white"/>
        <w:lang w:eastAsia="en-U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106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288" w:hanging="72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  <w:rPr>
        <w:rFonts w:ascii="Times New Roman" w:hAnsi="Times New Roman" w:cs="Times New Roman" w:hint="default"/>
        <w:b/>
        <w:bCs/>
        <w:i/>
        <w:sz w:val="24"/>
        <w:szCs w:val="24"/>
      </w:rPr>
    </w:lvl>
  </w:abstractNum>
  <w:abstractNum w:abstractNumId="5" w15:restartNumberingAfterBreak="0">
    <w:nsid w:val="030F7F55"/>
    <w:multiLevelType w:val="hybridMultilevel"/>
    <w:tmpl w:val="F80456A8"/>
    <w:lvl w:ilvl="0" w:tplc="07744C2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62D20FA"/>
    <w:multiLevelType w:val="hybridMultilevel"/>
    <w:tmpl w:val="767CE2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36958"/>
    <w:multiLevelType w:val="multilevel"/>
    <w:tmpl w:val="E4EAA00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80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206068E"/>
    <w:multiLevelType w:val="hybridMultilevel"/>
    <w:tmpl w:val="4202A944"/>
    <w:lvl w:ilvl="0" w:tplc="328455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64005"/>
    <w:multiLevelType w:val="hybridMultilevel"/>
    <w:tmpl w:val="CDEA068C"/>
    <w:lvl w:ilvl="0" w:tplc="4AE23A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F0B6941"/>
    <w:multiLevelType w:val="hybridMultilevel"/>
    <w:tmpl w:val="088E8F6C"/>
    <w:lvl w:ilvl="0" w:tplc="6A6E5DA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11A03"/>
    <w:multiLevelType w:val="hybridMultilevel"/>
    <w:tmpl w:val="12BE6310"/>
    <w:lvl w:ilvl="0" w:tplc="6A6E5DA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73B8"/>
    <w:multiLevelType w:val="multilevel"/>
    <w:tmpl w:val="1F927C80"/>
    <w:styleLink w:val="Style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14" w15:restartNumberingAfterBreak="0">
    <w:nsid w:val="35DA3230"/>
    <w:multiLevelType w:val="hybridMultilevel"/>
    <w:tmpl w:val="1344582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3B50"/>
    <w:multiLevelType w:val="hybridMultilevel"/>
    <w:tmpl w:val="51F0DE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042437"/>
    <w:multiLevelType w:val="hybridMultilevel"/>
    <w:tmpl w:val="1CDEECD2"/>
    <w:lvl w:ilvl="0" w:tplc="93D24A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46B11A2"/>
    <w:multiLevelType w:val="hybridMultilevel"/>
    <w:tmpl w:val="04CA1086"/>
    <w:lvl w:ilvl="0" w:tplc="6F30EF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F24F5F"/>
    <w:multiLevelType w:val="hybridMultilevel"/>
    <w:tmpl w:val="4E127F88"/>
    <w:lvl w:ilvl="0" w:tplc="0980DB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9D6B48"/>
    <w:multiLevelType w:val="hybridMultilevel"/>
    <w:tmpl w:val="41B2DE1E"/>
    <w:lvl w:ilvl="0" w:tplc="C2525F0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1D5B4E"/>
    <w:multiLevelType w:val="hybridMultilevel"/>
    <w:tmpl w:val="6A606EA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1292F4D"/>
    <w:multiLevelType w:val="hybridMultilevel"/>
    <w:tmpl w:val="EABA8430"/>
    <w:lvl w:ilvl="0" w:tplc="9926D5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1"/>
  </w:num>
  <w:num w:numId="5">
    <w:abstractNumId w:val="11"/>
  </w:num>
  <w:num w:numId="6">
    <w:abstractNumId w:val="21"/>
  </w:num>
  <w:num w:numId="7">
    <w:abstractNumId w:val="19"/>
  </w:num>
  <w:num w:numId="8">
    <w:abstractNumId w:val="10"/>
  </w:num>
  <w:num w:numId="9">
    <w:abstractNumId w:val="6"/>
  </w:num>
  <w:num w:numId="10">
    <w:abstractNumId w:val="8"/>
  </w:num>
  <w:num w:numId="11">
    <w:abstractNumId w:val="15"/>
  </w:num>
  <w:num w:numId="12">
    <w:abstractNumId w:val="16"/>
  </w:num>
  <w:num w:numId="13">
    <w:abstractNumId w:val="20"/>
  </w:num>
  <w:num w:numId="14">
    <w:abstractNumId w:val="18"/>
  </w:num>
  <w:num w:numId="15">
    <w:abstractNumId w:val="14"/>
  </w:num>
  <w:num w:numId="16">
    <w:abstractNumId w:val="9"/>
  </w:num>
  <w:num w:numId="17">
    <w:abstractNumId w:val="5"/>
  </w:num>
  <w:num w:numId="18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D2F"/>
    <w:rsid w:val="000023F7"/>
    <w:rsid w:val="00006115"/>
    <w:rsid w:val="000235C9"/>
    <w:rsid w:val="00023825"/>
    <w:rsid w:val="00031C8E"/>
    <w:rsid w:val="00033A90"/>
    <w:rsid w:val="00034C91"/>
    <w:rsid w:val="00036E6D"/>
    <w:rsid w:val="000572F1"/>
    <w:rsid w:val="00060137"/>
    <w:rsid w:val="0006324D"/>
    <w:rsid w:val="00063961"/>
    <w:rsid w:val="00064D52"/>
    <w:rsid w:val="00065293"/>
    <w:rsid w:val="00067826"/>
    <w:rsid w:val="00070425"/>
    <w:rsid w:val="000713E4"/>
    <w:rsid w:val="00071AB4"/>
    <w:rsid w:val="00072117"/>
    <w:rsid w:val="00072645"/>
    <w:rsid w:val="00075ED6"/>
    <w:rsid w:val="000774E0"/>
    <w:rsid w:val="000904BA"/>
    <w:rsid w:val="00090554"/>
    <w:rsid w:val="00090CDF"/>
    <w:rsid w:val="00091CE2"/>
    <w:rsid w:val="00095297"/>
    <w:rsid w:val="000A21FF"/>
    <w:rsid w:val="000A2A01"/>
    <w:rsid w:val="000A3D1A"/>
    <w:rsid w:val="000A3D6A"/>
    <w:rsid w:val="000B193F"/>
    <w:rsid w:val="000B1E21"/>
    <w:rsid w:val="000B202B"/>
    <w:rsid w:val="000B3B6D"/>
    <w:rsid w:val="000B6C8F"/>
    <w:rsid w:val="000C02AA"/>
    <w:rsid w:val="000C09CB"/>
    <w:rsid w:val="000C0C57"/>
    <w:rsid w:val="000C7F38"/>
    <w:rsid w:val="000D0008"/>
    <w:rsid w:val="000D39D0"/>
    <w:rsid w:val="000D528D"/>
    <w:rsid w:val="000D76D0"/>
    <w:rsid w:val="000E08E7"/>
    <w:rsid w:val="000E31F5"/>
    <w:rsid w:val="000E46FC"/>
    <w:rsid w:val="000F01F6"/>
    <w:rsid w:val="000F5BB0"/>
    <w:rsid w:val="000F6CF1"/>
    <w:rsid w:val="000F7F0B"/>
    <w:rsid w:val="0010055D"/>
    <w:rsid w:val="00101120"/>
    <w:rsid w:val="001065EE"/>
    <w:rsid w:val="00106821"/>
    <w:rsid w:val="001071B7"/>
    <w:rsid w:val="00107FFB"/>
    <w:rsid w:val="00111286"/>
    <w:rsid w:val="00112E1B"/>
    <w:rsid w:val="00113A89"/>
    <w:rsid w:val="00116205"/>
    <w:rsid w:val="00116767"/>
    <w:rsid w:val="00121098"/>
    <w:rsid w:val="001242FF"/>
    <w:rsid w:val="00124C17"/>
    <w:rsid w:val="00127BEA"/>
    <w:rsid w:val="00134EFF"/>
    <w:rsid w:val="001442AB"/>
    <w:rsid w:val="00154F6E"/>
    <w:rsid w:val="001560C1"/>
    <w:rsid w:val="001563DF"/>
    <w:rsid w:val="00156EFE"/>
    <w:rsid w:val="001610EA"/>
    <w:rsid w:val="001651E4"/>
    <w:rsid w:val="001755D7"/>
    <w:rsid w:val="00177386"/>
    <w:rsid w:val="001804FB"/>
    <w:rsid w:val="0018240C"/>
    <w:rsid w:val="00187A7E"/>
    <w:rsid w:val="00187C79"/>
    <w:rsid w:val="00190642"/>
    <w:rsid w:val="0019302B"/>
    <w:rsid w:val="0019341B"/>
    <w:rsid w:val="001936D3"/>
    <w:rsid w:val="00195BC7"/>
    <w:rsid w:val="001A0E6B"/>
    <w:rsid w:val="001A2C5D"/>
    <w:rsid w:val="001A3642"/>
    <w:rsid w:val="001A5E43"/>
    <w:rsid w:val="001B0852"/>
    <w:rsid w:val="001B1A35"/>
    <w:rsid w:val="001C0564"/>
    <w:rsid w:val="001C0ECE"/>
    <w:rsid w:val="001C22AF"/>
    <w:rsid w:val="001C238B"/>
    <w:rsid w:val="001C31CD"/>
    <w:rsid w:val="001C4B72"/>
    <w:rsid w:val="001C5DE8"/>
    <w:rsid w:val="001D3C12"/>
    <w:rsid w:val="001D76EB"/>
    <w:rsid w:val="001E0FCA"/>
    <w:rsid w:val="001E4EAB"/>
    <w:rsid w:val="001E7E1E"/>
    <w:rsid w:val="001F5AC2"/>
    <w:rsid w:val="00205EA4"/>
    <w:rsid w:val="002068CD"/>
    <w:rsid w:val="00206A11"/>
    <w:rsid w:val="00212DB2"/>
    <w:rsid w:val="00214549"/>
    <w:rsid w:val="00215C21"/>
    <w:rsid w:val="002170E6"/>
    <w:rsid w:val="0022123B"/>
    <w:rsid w:val="00223460"/>
    <w:rsid w:val="00230A42"/>
    <w:rsid w:val="00233668"/>
    <w:rsid w:val="00234014"/>
    <w:rsid w:val="00234AA1"/>
    <w:rsid w:val="00236BBA"/>
    <w:rsid w:val="0023760F"/>
    <w:rsid w:val="00240613"/>
    <w:rsid w:val="00245F4F"/>
    <w:rsid w:val="0024650E"/>
    <w:rsid w:val="002512E7"/>
    <w:rsid w:val="002526DD"/>
    <w:rsid w:val="002600F0"/>
    <w:rsid w:val="00261705"/>
    <w:rsid w:val="00267FAF"/>
    <w:rsid w:val="00271152"/>
    <w:rsid w:val="0027338A"/>
    <w:rsid w:val="0027427D"/>
    <w:rsid w:val="00275A25"/>
    <w:rsid w:val="002765EA"/>
    <w:rsid w:val="00280FF8"/>
    <w:rsid w:val="002813A9"/>
    <w:rsid w:val="002826DD"/>
    <w:rsid w:val="0029692F"/>
    <w:rsid w:val="002A6EB6"/>
    <w:rsid w:val="002A754D"/>
    <w:rsid w:val="002A75BC"/>
    <w:rsid w:val="002B07FB"/>
    <w:rsid w:val="002B669C"/>
    <w:rsid w:val="002C5129"/>
    <w:rsid w:val="002C6207"/>
    <w:rsid w:val="002D2024"/>
    <w:rsid w:val="002D2701"/>
    <w:rsid w:val="002D2A0F"/>
    <w:rsid w:val="002D4079"/>
    <w:rsid w:val="002D713F"/>
    <w:rsid w:val="002E0D0E"/>
    <w:rsid w:val="002E4EB2"/>
    <w:rsid w:val="003004B2"/>
    <w:rsid w:val="00301235"/>
    <w:rsid w:val="0030153B"/>
    <w:rsid w:val="00305373"/>
    <w:rsid w:val="00312D66"/>
    <w:rsid w:val="0031388E"/>
    <w:rsid w:val="00316EF4"/>
    <w:rsid w:val="00320DBC"/>
    <w:rsid w:val="00323A12"/>
    <w:rsid w:val="003241EF"/>
    <w:rsid w:val="00330C62"/>
    <w:rsid w:val="00331DAE"/>
    <w:rsid w:val="00342C76"/>
    <w:rsid w:val="0034479C"/>
    <w:rsid w:val="003453E9"/>
    <w:rsid w:val="00345919"/>
    <w:rsid w:val="00346930"/>
    <w:rsid w:val="00360493"/>
    <w:rsid w:val="00361C44"/>
    <w:rsid w:val="003625F2"/>
    <w:rsid w:val="00362940"/>
    <w:rsid w:val="003633BA"/>
    <w:rsid w:val="0036655C"/>
    <w:rsid w:val="00366CD7"/>
    <w:rsid w:val="00371D16"/>
    <w:rsid w:val="00372729"/>
    <w:rsid w:val="0037700E"/>
    <w:rsid w:val="003860A6"/>
    <w:rsid w:val="0039193B"/>
    <w:rsid w:val="003A0A02"/>
    <w:rsid w:val="003A0D2F"/>
    <w:rsid w:val="003A7CFD"/>
    <w:rsid w:val="003B77EF"/>
    <w:rsid w:val="003C6F88"/>
    <w:rsid w:val="003C7447"/>
    <w:rsid w:val="003C7F5F"/>
    <w:rsid w:val="003D0B0E"/>
    <w:rsid w:val="003D0B77"/>
    <w:rsid w:val="003E458C"/>
    <w:rsid w:val="003E6380"/>
    <w:rsid w:val="003E6414"/>
    <w:rsid w:val="003E7A16"/>
    <w:rsid w:val="003F06DD"/>
    <w:rsid w:val="003F0BC6"/>
    <w:rsid w:val="003F198E"/>
    <w:rsid w:val="003F36A4"/>
    <w:rsid w:val="003F36F9"/>
    <w:rsid w:val="003F50A6"/>
    <w:rsid w:val="003F5B95"/>
    <w:rsid w:val="00403AE9"/>
    <w:rsid w:val="0040442B"/>
    <w:rsid w:val="00406812"/>
    <w:rsid w:val="004069B0"/>
    <w:rsid w:val="004118C6"/>
    <w:rsid w:val="004132AF"/>
    <w:rsid w:val="00423DA2"/>
    <w:rsid w:val="00424A8E"/>
    <w:rsid w:val="00426FA1"/>
    <w:rsid w:val="0042725D"/>
    <w:rsid w:val="00431728"/>
    <w:rsid w:val="00432C30"/>
    <w:rsid w:val="00434853"/>
    <w:rsid w:val="004526BD"/>
    <w:rsid w:val="004539AA"/>
    <w:rsid w:val="00454995"/>
    <w:rsid w:val="00455521"/>
    <w:rsid w:val="00456961"/>
    <w:rsid w:val="004574FC"/>
    <w:rsid w:val="00463081"/>
    <w:rsid w:val="00463D68"/>
    <w:rsid w:val="00465C25"/>
    <w:rsid w:val="00472A14"/>
    <w:rsid w:val="00473DC1"/>
    <w:rsid w:val="0048350B"/>
    <w:rsid w:val="00490121"/>
    <w:rsid w:val="004918C1"/>
    <w:rsid w:val="00491CCC"/>
    <w:rsid w:val="00496D01"/>
    <w:rsid w:val="004A1604"/>
    <w:rsid w:val="004A2181"/>
    <w:rsid w:val="004A2E30"/>
    <w:rsid w:val="004A4915"/>
    <w:rsid w:val="004A6C89"/>
    <w:rsid w:val="004B2535"/>
    <w:rsid w:val="004B3249"/>
    <w:rsid w:val="004B4EFA"/>
    <w:rsid w:val="004C18C4"/>
    <w:rsid w:val="004C1E31"/>
    <w:rsid w:val="004C378E"/>
    <w:rsid w:val="004C550D"/>
    <w:rsid w:val="004D3D65"/>
    <w:rsid w:val="004D4195"/>
    <w:rsid w:val="004D4848"/>
    <w:rsid w:val="004D6222"/>
    <w:rsid w:val="004D7350"/>
    <w:rsid w:val="004E1DA8"/>
    <w:rsid w:val="004E4DAF"/>
    <w:rsid w:val="004E52EE"/>
    <w:rsid w:val="004F0B1D"/>
    <w:rsid w:val="004F5969"/>
    <w:rsid w:val="004F61E8"/>
    <w:rsid w:val="00501D29"/>
    <w:rsid w:val="005032C2"/>
    <w:rsid w:val="00503B77"/>
    <w:rsid w:val="005104F2"/>
    <w:rsid w:val="00510885"/>
    <w:rsid w:val="00511184"/>
    <w:rsid w:val="0051465A"/>
    <w:rsid w:val="00514B65"/>
    <w:rsid w:val="00514D57"/>
    <w:rsid w:val="00520B6C"/>
    <w:rsid w:val="0052108F"/>
    <w:rsid w:val="00522BBD"/>
    <w:rsid w:val="00526B13"/>
    <w:rsid w:val="00526EA0"/>
    <w:rsid w:val="00541836"/>
    <w:rsid w:val="005426F1"/>
    <w:rsid w:val="005442D4"/>
    <w:rsid w:val="00545362"/>
    <w:rsid w:val="00546D63"/>
    <w:rsid w:val="00553490"/>
    <w:rsid w:val="0055514E"/>
    <w:rsid w:val="00556E46"/>
    <w:rsid w:val="00561FDE"/>
    <w:rsid w:val="005647C8"/>
    <w:rsid w:val="005658AB"/>
    <w:rsid w:val="005709FA"/>
    <w:rsid w:val="0058071A"/>
    <w:rsid w:val="00584B1B"/>
    <w:rsid w:val="00590D8C"/>
    <w:rsid w:val="005931B1"/>
    <w:rsid w:val="005947B6"/>
    <w:rsid w:val="00596447"/>
    <w:rsid w:val="005B6466"/>
    <w:rsid w:val="005C0870"/>
    <w:rsid w:val="005D360A"/>
    <w:rsid w:val="005D49AD"/>
    <w:rsid w:val="005D53FD"/>
    <w:rsid w:val="005E559F"/>
    <w:rsid w:val="005E6B74"/>
    <w:rsid w:val="005F2A95"/>
    <w:rsid w:val="005F756E"/>
    <w:rsid w:val="00601323"/>
    <w:rsid w:val="00602A10"/>
    <w:rsid w:val="006037B7"/>
    <w:rsid w:val="00612856"/>
    <w:rsid w:val="006139C5"/>
    <w:rsid w:val="0061563C"/>
    <w:rsid w:val="00621307"/>
    <w:rsid w:val="0063051F"/>
    <w:rsid w:val="00636CFA"/>
    <w:rsid w:val="00642DA7"/>
    <w:rsid w:val="00643FE1"/>
    <w:rsid w:val="00646F9B"/>
    <w:rsid w:val="00651215"/>
    <w:rsid w:val="006553E4"/>
    <w:rsid w:val="00656D16"/>
    <w:rsid w:val="00662E60"/>
    <w:rsid w:val="00665491"/>
    <w:rsid w:val="00671A74"/>
    <w:rsid w:val="00671B21"/>
    <w:rsid w:val="00683F7E"/>
    <w:rsid w:val="006846F4"/>
    <w:rsid w:val="00687ABD"/>
    <w:rsid w:val="006A0246"/>
    <w:rsid w:val="006A134A"/>
    <w:rsid w:val="006A21B3"/>
    <w:rsid w:val="006A4A16"/>
    <w:rsid w:val="006A6292"/>
    <w:rsid w:val="006A6422"/>
    <w:rsid w:val="006B14FA"/>
    <w:rsid w:val="006B5BA0"/>
    <w:rsid w:val="006B7603"/>
    <w:rsid w:val="006B7809"/>
    <w:rsid w:val="006C6808"/>
    <w:rsid w:val="006D2383"/>
    <w:rsid w:val="006E4C6A"/>
    <w:rsid w:val="006E5613"/>
    <w:rsid w:val="006E6DCE"/>
    <w:rsid w:val="006F1B2F"/>
    <w:rsid w:val="006F368A"/>
    <w:rsid w:val="006F7C57"/>
    <w:rsid w:val="00701D1E"/>
    <w:rsid w:val="007022E3"/>
    <w:rsid w:val="007233A9"/>
    <w:rsid w:val="00724C7A"/>
    <w:rsid w:val="00730437"/>
    <w:rsid w:val="00731BD1"/>
    <w:rsid w:val="00736350"/>
    <w:rsid w:val="0074118A"/>
    <w:rsid w:val="007430BC"/>
    <w:rsid w:val="00746DED"/>
    <w:rsid w:val="00750AB4"/>
    <w:rsid w:val="007547C5"/>
    <w:rsid w:val="00754861"/>
    <w:rsid w:val="00755BBE"/>
    <w:rsid w:val="00756946"/>
    <w:rsid w:val="00763BDE"/>
    <w:rsid w:val="007645C5"/>
    <w:rsid w:val="00766588"/>
    <w:rsid w:val="00770BFD"/>
    <w:rsid w:val="007724E0"/>
    <w:rsid w:val="00772B25"/>
    <w:rsid w:val="00776F10"/>
    <w:rsid w:val="0078001C"/>
    <w:rsid w:val="00780CE5"/>
    <w:rsid w:val="00783A65"/>
    <w:rsid w:val="007854FB"/>
    <w:rsid w:val="00791DC9"/>
    <w:rsid w:val="007A3D54"/>
    <w:rsid w:val="007B064F"/>
    <w:rsid w:val="007B6610"/>
    <w:rsid w:val="007C5415"/>
    <w:rsid w:val="007C6538"/>
    <w:rsid w:val="007D76EC"/>
    <w:rsid w:val="007D7E9E"/>
    <w:rsid w:val="007E03E9"/>
    <w:rsid w:val="007E1849"/>
    <w:rsid w:val="007E2D27"/>
    <w:rsid w:val="007E3C3E"/>
    <w:rsid w:val="007E5CC0"/>
    <w:rsid w:val="007E7CCB"/>
    <w:rsid w:val="007F45CB"/>
    <w:rsid w:val="00800247"/>
    <w:rsid w:val="00802BA7"/>
    <w:rsid w:val="00811D3E"/>
    <w:rsid w:val="00814A25"/>
    <w:rsid w:val="00815B80"/>
    <w:rsid w:val="00826254"/>
    <w:rsid w:val="00831A04"/>
    <w:rsid w:val="008337C3"/>
    <w:rsid w:val="00842046"/>
    <w:rsid w:val="00845BCC"/>
    <w:rsid w:val="0084705D"/>
    <w:rsid w:val="00853AFF"/>
    <w:rsid w:val="008612A7"/>
    <w:rsid w:val="008655E2"/>
    <w:rsid w:val="008679E7"/>
    <w:rsid w:val="00867A80"/>
    <w:rsid w:val="00867EE2"/>
    <w:rsid w:val="00871CC7"/>
    <w:rsid w:val="0087523C"/>
    <w:rsid w:val="00876D9B"/>
    <w:rsid w:val="008801D2"/>
    <w:rsid w:val="00880CCD"/>
    <w:rsid w:val="00890FE7"/>
    <w:rsid w:val="00892DCA"/>
    <w:rsid w:val="00894652"/>
    <w:rsid w:val="0089508A"/>
    <w:rsid w:val="008955DE"/>
    <w:rsid w:val="00897534"/>
    <w:rsid w:val="008A4CEA"/>
    <w:rsid w:val="008A69EF"/>
    <w:rsid w:val="008A71C3"/>
    <w:rsid w:val="008B1E73"/>
    <w:rsid w:val="008B369F"/>
    <w:rsid w:val="008B6CAE"/>
    <w:rsid w:val="008C2025"/>
    <w:rsid w:val="008C419E"/>
    <w:rsid w:val="008C5D2F"/>
    <w:rsid w:val="008C5DA3"/>
    <w:rsid w:val="008C685A"/>
    <w:rsid w:val="008C6EB3"/>
    <w:rsid w:val="008C7737"/>
    <w:rsid w:val="008D0692"/>
    <w:rsid w:val="008D43E7"/>
    <w:rsid w:val="008E1E55"/>
    <w:rsid w:val="008E6421"/>
    <w:rsid w:val="008E797F"/>
    <w:rsid w:val="008F2028"/>
    <w:rsid w:val="008F3FF7"/>
    <w:rsid w:val="008F4229"/>
    <w:rsid w:val="009008F0"/>
    <w:rsid w:val="00911420"/>
    <w:rsid w:val="009118E6"/>
    <w:rsid w:val="0091374A"/>
    <w:rsid w:val="00915476"/>
    <w:rsid w:val="009163A2"/>
    <w:rsid w:val="00916785"/>
    <w:rsid w:val="00921DED"/>
    <w:rsid w:val="00922A96"/>
    <w:rsid w:val="00924C68"/>
    <w:rsid w:val="009253C5"/>
    <w:rsid w:val="0092627A"/>
    <w:rsid w:val="0093394C"/>
    <w:rsid w:val="00935929"/>
    <w:rsid w:val="0093666C"/>
    <w:rsid w:val="009509DF"/>
    <w:rsid w:val="009545B4"/>
    <w:rsid w:val="0095479D"/>
    <w:rsid w:val="00964E61"/>
    <w:rsid w:val="00965CFD"/>
    <w:rsid w:val="0097052F"/>
    <w:rsid w:val="00970801"/>
    <w:rsid w:val="0097163D"/>
    <w:rsid w:val="0097516C"/>
    <w:rsid w:val="00975E74"/>
    <w:rsid w:val="00976BFB"/>
    <w:rsid w:val="00982628"/>
    <w:rsid w:val="0098534B"/>
    <w:rsid w:val="0098763C"/>
    <w:rsid w:val="00993012"/>
    <w:rsid w:val="00993913"/>
    <w:rsid w:val="009941FA"/>
    <w:rsid w:val="00995F71"/>
    <w:rsid w:val="0099717E"/>
    <w:rsid w:val="009A3616"/>
    <w:rsid w:val="009B0975"/>
    <w:rsid w:val="009B0CD7"/>
    <w:rsid w:val="009B4898"/>
    <w:rsid w:val="009C20C7"/>
    <w:rsid w:val="009C2DD0"/>
    <w:rsid w:val="009C4C47"/>
    <w:rsid w:val="009D4412"/>
    <w:rsid w:val="009E0713"/>
    <w:rsid w:val="009E4088"/>
    <w:rsid w:val="009F0AA4"/>
    <w:rsid w:val="009F37F4"/>
    <w:rsid w:val="009F77C9"/>
    <w:rsid w:val="00A012C9"/>
    <w:rsid w:val="00A04983"/>
    <w:rsid w:val="00A36EF7"/>
    <w:rsid w:val="00A421EC"/>
    <w:rsid w:val="00A47010"/>
    <w:rsid w:val="00A50E85"/>
    <w:rsid w:val="00A521AC"/>
    <w:rsid w:val="00A52D71"/>
    <w:rsid w:val="00A604CD"/>
    <w:rsid w:val="00A660E1"/>
    <w:rsid w:val="00A717C8"/>
    <w:rsid w:val="00A80F56"/>
    <w:rsid w:val="00A82437"/>
    <w:rsid w:val="00A85DA9"/>
    <w:rsid w:val="00A8635C"/>
    <w:rsid w:val="00A87780"/>
    <w:rsid w:val="00A87EF2"/>
    <w:rsid w:val="00AA1630"/>
    <w:rsid w:val="00AA689C"/>
    <w:rsid w:val="00AB0065"/>
    <w:rsid w:val="00AB65B6"/>
    <w:rsid w:val="00AB7FEE"/>
    <w:rsid w:val="00AD1964"/>
    <w:rsid w:val="00AD7762"/>
    <w:rsid w:val="00AE237C"/>
    <w:rsid w:val="00AE6B2A"/>
    <w:rsid w:val="00AF574D"/>
    <w:rsid w:val="00AF656D"/>
    <w:rsid w:val="00B011AC"/>
    <w:rsid w:val="00B07638"/>
    <w:rsid w:val="00B11105"/>
    <w:rsid w:val="00B15A1F"/>
    <w:rsid w:val="00B2339D"/>
    <w:rsid w:val="00B252F6"/>
    <w:rsid w:val="00B2566D"/>
    <w:rsid w:val="00B3036A"/>
    <w:rsid w:val="00B33828"/>
    <w:rsid w:val="00B33D03"/>
    <w:rsid w:val="00B343CC"/>
    <w:rsid w:val="00B3520B"/>
    <w:rsid w:val="00B3799F"/>
    <w:rsid w:val="00B41260"/>
    <w:rsid w:val="00B418AF"/>
    <w:rsid w:val="00B61893"/>
    <w:rsid w:val="00B63457"/>
    <w:rsid w:val="00B6445D"/>
    <w:rsid w:val="00B648C0"/>
    <w:rsid w:val="00B65128"/>
    <w:rsid w:val="00B66B5C"/>
    <w:rsid w:val="00B7012E"/>
    <w:rsid w:val="00B71F5C"/>
    <w:rsid w:val="00B774FC"/>
    <w:rsid w:val="00B84DCA"/>
    <w:rsid w:val="00B852C1"/>
    <w:rsid w:val="00B8580C"/>
    <w:rsid w:val="00B95D79"/>
    <w:rsid w:val="00B97640"/>
    <w:rsid w:val="00B97A89"/>
    <w:rsid w:val="00BA0B6A"/>
    <w:rsid w:val="00BA1919"/>
    <w:rsid w:val="00BA398F"/>
    <w:rsid w:val="00BA4493"/>
    <w:rsid w:val="00BA5DF6"/>
    <w:rsid w:val="00BB0589"/>
    <w:rsid w:val="00BB1039"/>
    <w:rsid w:val="00BB3269"/>
    <w:rsid w:val="00BB3E8E"/>
    <w:rsid w:val="00BB4E01"/>
    <w:rsid w:val="00BC05CF"/>
    <w:rsid w:val="00BC2588"/>
    <w:rsid w:val="00BC3ADB"/>
    <w:rsid w:val="00BC563B"/>
    <w:rsid w:val="00BD6BC9"/>
    <w:rsid w:val="00BE1A32"/>
    <w:rsid w:val="00BE3CA4"/>
    <w:rsid w:val="00BE6467"/>
    <w:rsid w:val="00BF196F"/>
    <w:rsid w:val="00BF2993"/>
    <w:rsid w:val="00BF41BF"/>
    <w:rsid w:val="00BF42AC"/>
    <w:rsid w:val="00BF6449"/>
    <w:rsid w:val="00BF7967"/>
    <w:rsid w:val="00BF7A79"/>
    <w:rsid w:val="00C012E8"/>
    <w:rsid w:val="00C053F6"/>
    <w:rsid w:val="00C11540"/>
    <w:rsid w:val="00C13552"/>
    <w:rsid w:val="00C202EB"/>
    <w:rsid w:val="00C21D1D"/>
    <w:rsid w:val="00C23653"/>
    <w:rsid w:val="00C31E9C"/>
    <w:rsid w:val="00C34CAE"/>
    <w:rsid w:val="00C3506D"/>
    <w:rsid w:val="00C41320"/>
    <w:rsid w:val="00C42B81"/>
    <w:rsid w:val="00C45E40"/>
    <w:rsid w:val="00C46508"/>
    <w:rsid w:val="00C5761A"/>
    <w:rsid w:val="00C66A6C"/>
    <w:rsid w:val="00C70CCA"/>
    <w:rsid w:val="00C70E4D"/>
    <w:rsid w:val="00C77AF7"/>
    <w:rsid w:val="00C832AC"/>
    <w:rsid w:val="00C91F20"/>
    <w:rsid w:val="00C922B3"/>
    <w:rsid w:val="00C93F6B"/>
    <w:rsid w:val="00CA1D0D"/>
    <w:rsid w:val="00CA469C"/>
    <w:rsid w:val="00CA5360"/>
    <w:rsid w:val="00CB0B83"/>
    <w:rsid w:val="00CB28E5"/>
    <w:rsid w:val="00CB2B93"/>
    <w:rsid w:val="00CB53F2"/>
    <w:rsid w:val="00CC3BE9"/>
    <w:rsid w:val="00CC501D"/>
    <w:rsid w:val="00CD4B13"/>
    <w:rsid w:val="00CD4DBD"/>
    <w:rsid w:val="00CD6378"/>
    <w:rsid w:val="00CD698A"/>
    <w:rsid w:val="00CD7A74"/>
    <w:rsid w:val="00CE0020"/>
    <w:rsid w:val="00CE4B6A"/>
    <w:rsid w:val="00CF2CFB"/>
    <w:rsid w:val="00D00420"/>
    <w:rsid w:val="00D01023"/>
    <w:rsid w:val="00D01DD6"/>
    <w:rsid w:val="00D105E2"/>
    <w:rsid w:val="00D148EC"/>
    <w:rsid w:val="00D15947"/>
    <w:rsid w:val="00D23383"/>
    <w:rsid w:val="00D24215"/>
    <w:rsid w:val="00D302C0"/>
    <w:rsid w:val="00D34286"/>
    <w:rsid w:val="00D378A5"/>
    <w:rsid w:val="00D40CFD"/>
    <w:rsid w:val="00D42B91"/>
    <w:rsid w:val="00D441D4"/>
    <w:rsid w:val="00D44FCF"/>
    <w:rsid w:val="00D451AF"/>
    <w:rsid w:val="00D47257"/>
    <w:rsid w:val="00D47B19"/>
    <w:rsid w:val="00D47F02"/>
    <w:rsid w:val="00D530E1"/>
    <w:rsid w:val="00D57A3F"/>
    <w:rsid w:val="00D61F2A"/>
    <w:rsid w:val="00D63626"/>
    <w:rsid w:val="00D71420"/>
    <w:rsid w:val="00D74ACC"/>
    <w:rsid w:val="00D837DC"/>
    <w:rsid w:val="00D84610"/>
    <w:rsid w:val="00D8791C"/>
    <w:rsid w:val="00D9329F"/>
    <w:rsid w:val="00D95965"/>
    <w:rsid w:val="00D95A65"/>
    <w:rsid w:val="00D97B1C"/>
    <w:rsid w:val="00DA11F4"/>
    <w:rsid w:val="00DA191E"/>
    <w:rsid w:val="00DA231D"/>
    <w:rsid w:val="00DA5206"/>
    <w:rsid w:val="00DA7D1B"/>
    <w:rsid w:val="00DB0576"/>
    <w:rsid w:val="00DB095B"/>
    <w:rsid w:val="00DB405A"/>
    <w:rsid w:val="00DB693A"/>
    <w:rsid w:val="00DC11FE"/>
    <w:rsid w:val="00DC1B52"/>
    <w:rsid w:val="00DC32A0"/>
    <w:rsid w:val="00DC76B9"/>
    <w:rsid w:val="00DD268D"/>
    <w:rsid w:val="00DD3D1B"/>
    <w:rsid w:val="00DD6BE2"/>
    <w:rsid w:val="00DE0555"/>
    <w:rsid w:val="00DE279A"/>
    <w:rsid w:val="00DE6A1D"/>
    <w:rsid w:val="00DE7D13"/>
    <w:rsid w:val="00DF5228"/>
    <w:rsid w:val="00E00D16"/>
    <w:rsid w:val="00E01882"/>
    <w:rsid w:val="00E02681"/>
    <w:rsid w:val="00E03C6A"/>
    <w:rsid w:val="00E046CE"/>
    <w:rsid w:val="00E0568C"/>
    <w:rsid w:val="00E0668A"/>
    <w:rsid w:val="00E0711D"/>
    <w:rsid w:val="00E07DB8"/>
    <w:rsid w:val="00E14C64"/>
    <w:rsid w:val="00E17016"/>
    <w:rsid w:val="00E2075D"/>
    <w:rsid w:val="00E23793"/>
    <w:rsid w:val="00E27231"/>
    <w:rsid w:val="00E31216"/>
    <w:rsid w:val="00E31EB4"/>
    <w:rsid w:val="00E32AF3"/>
    <w:rsid w:val="00E32DFC"/>
    <w:rsid w:val="00E41D27"/>
    <w:rsid w:val="00E443E2"/>
    <w:rsid w:val="00E4519C"/>
    <w:rsid w:val="00E52E03"/>
    <w:rsid w:val="00E60A4E"/>
    <w:rsid w:val="00E661C1"/>
    <w:rsid w:val="00E70013"/>
    <w:rsid w:val="00E73627"/>
    <w:rsid w:val="00E764CC"/>
    <w:rsid w:val="00E80D77"/>
    <w:rsid w:val="00E821F2"/>
    <w:rsid w:val="00E868D2"/>
    <w:rsid w:val="00E86E07"/>
    <w:rsid w:val="00E90CBD"/>
    <w:rsid w:val="00E92425"/>
    <w:rsid w:val="00EA253E"/>
    <w:rsid w:val="00EA4FC0"/>
    <w:rsid w:val="00EA5137"/>
    <w:rsid w:val="00EA6E13"/>
    <w:rsid w:val="00EB49E1"/>
    <w:rsid w:val="00EB4C13"/>
    <w:rsid w:val="00EB5279"/>
    <w:rsid w:val="00ED093F"/>
    <w:rsid w:val="00ED4E5D"/>
    <w:rsid w:val="00EE308D"/>
    <w:rsid w:val="00EE5345"/>
    <w:rsid w:val="00EE5B09"/>
    <w:rsid w:val="00EE6018"/>
    <w:rsid w:val="00EE69A2"/>
    <w:rsid w:val="00EE7502"/>
    <w:rsid w:val="00EE7DF9"/>
    <w:rsid w:val="00EF20C9"/>
    <w:rsid w:val="00EF2B70"/>
    <w:rsid w:val="00F0017D"/>
    <w:rsid w:val="00F033EA"/>
    <w:rsid w:val="00F067E1"/>
    <w:rsid w:val="00F0721A"/>
    <w:rsid w:val="00F07710"/>
    <w:rsid w:val="00F11EA5"/>
    <w:rsid w:val="00F20B94"/>
    <w:rsid w:val="00F20ECD"/>
    <w:rsid w:val="00F21D4D"/>
    <w:rsid w:val="00F25CA5"/>
    <w:rsid w:val="00F31B59"/>
    <w:rsid w:val="00F33C31"/>
    <w:rsid w:val="00F401AB"/>
    <w:rsid w:val="00F46353"/>
    <w:rsid w:val="00F53643"/>
    <w:rsid w:val="00F550EB"/>
    <w:rsid w:val="00F5510A"/>
    <w:rsid w:val="00F62D61"/>
    <w:rsid w:val="00F75363"/>
    <w:rsid w:val="00F8237E"/>
    <w:rsid w:val="00F830EE"/>
    <w:rsid w:val="00F96F0E"/>
    <w:rsid w:val="00FA7BE4"/>
    <w:rsid w:val="00FB0B9C"/>
    <w:rsid w:val="00FB21BE"/>
    <w:rsid w:val="00FB37FD"/>
    <w:rsid w:val="00FB3ED7"/>
    <w:rsid w:val="00FB7599"/>
    <w:rsid w:val="00FC14AA"/>
    <w:rsid w:val="00FC3516"/>
    <w:rsid w:val="00FC3BF7"/>
    <w:rsid w:val="00FC4D11"/>
    <w:rsid w:val="00FC6C8B"/>
    <w:rsid w:val="00FC7302"/>
    <w:rsid w:val="00FC7618"/>
    <w:rsid w:val="00FD6129"/>
    <w:rsid w:val="00FE09D9"/>
    <w:rsid w:val="00FE2938"/>
    <w:rsid w:val="00FE6028"/>
    <w:rsid w:val="00FE7D29"/>
    <w:rsid w:val="00FF3812"/>
    <w:rsid w:val="00FF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507D9"/>
  <w15:docId w15:val="{1EC4298F-CAF1-4EEE-817A-0673FAB53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B52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8001C"/>
    <w:pPr>
      <w:keepNext/>
      <w:keepLines/>
      <w:numPr>
        <w:numId w:val="2"/>
      </w:numPr>
      <w:spacing w:before="240" w:after="0"/>
      <w:jc w:val="both"/>
      <w:outlineLvl w:val="0"/>
    </w:pPr>
    <w:rPr>
      <w:rFonts w:ascii="Times New Roman" w:eastAsiaTheme="majorEastAsia" w:hAnsi="Times New Roman" w:cs="Times New Roman"/>
      <w:b/>
      <w:color w:val="002060"/>
      <w:sz w:val="28"/>
      <w:szCs w:val="32"/>
      <w:lang w:val="bg-BG"/>
    </w:rPr>
  </w:style>
  <w:style w:type="paragraph" w:styleId="Heading2">
    <w:name w:val="heading 2"/>
    <w:basedOn w:val="Normal"/>
    <w:next w:val="Normal"/>
    <w:link w:val="Heading2Char"/>
    <w:autoRedefine/>
    <w:uiPriority w:val="99"/>
    <w:unhideWhenUsed/>
    <w:qFormat/>
    <w:rsid w:val="00C11540"/>
    <w:pPr>
      <w:keepNext/>
      <w:keepLines/>
      <w:numPr>
        <w:ilvl w:val="1"/>
        <w:numId w:val="2"/>
      </w:numPr>
      <w:spacing w:before="40" w:after="0"/>
      <w:jc w:val="both"/>
      <w:outlineLvl w:val="1"/>
    </w:pPr>
    <w:rPr>
      <w:rFonts w:ascii="Times New Roman" w:eastAsia="Times New Roman" w:hAnsi="Times New Roman" w:cs="Times New Roman"/>
      <w:b/>
      <w:color w:val="0070C0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11540"/>
    <w:pPr>
      <w:keepNext/>
      <w:keepLines/>
      <w:numPr>
        <w:ilvl w:val="2"/>
        <w:numId w:val="2"/>
      </w:numPr>
      <w:spacing w:before="40" w:after="0"/>
      <w:ind w:left="720"/>
      <w:outlineLvl w:val="2"/>
    </w:pPr>
    <w:rPr>
      <w:rFonts w:ascii="Times New Roman" w:eastAsiaTheme="majorEastAsia" w:hAnsi="Times New Roman" w:cs="Times New Roman"/>
      <w:b/>
      <w:color w:val="1F4D78" w:themeColor="accent1" w:themeShade="7F"/>
      <w:sz w:val="24"/>
      <w:szCs w:val="24"/>
      <w:lang w:val="bg-BG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F550E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F550E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F550E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F550E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autoRedefine/>
    <w:uiPriority w:val="9"/>
    <w:unhideWhenUsed/>
    <w:qFormat/>
    <w:rsid w:val="00F550E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autoRedefine/>
    <w:uiPriority w:val="9"/>
    <w:unhideWhenUsed/>
    <w:qFormat/>
    <w:rsid w:val="00F550E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01C"/>
    <w:rPr>
      <w:rFonts w:ascii="Times New Roman" w:eastAsiaTheme="majorEastAsia" w:hAnsi="Times New Roman" w:cs="Times New Roman"/>
      <w:b/>
      <w:color w:val="002060"/>
      <w:sz w:val="28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rsid w:val="00C11540"/>
    <w:rPr>
      <w:rFonts w:ascii="Times New Roman" w:eastAsia="Times New Roman" w:hAnsi="Times New Roman" w:cs="Times New Roman"/>
      <w:b/>
      <w:color w:val="0070C0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C11540"/>
    <w:rPr>
      <w:rFonts w:ascii="Times New Roman" w:eastAsiaTheme="majorEastAsia" w:hAnsi="Times New Roman" w:cs="Times New Roman"/>
      <w:b/>
      <w:color w:val="1F4D78" w:themeColor="accent1" w:themeShade="7F"/>
      <w:sz w:val="24"/>
      <w:szCs w:val="24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rsid w:val="000A21FF"/>
    <w:rPr>
      <w:rFonts w:asciiTheme="majorHAnsi" w:eastAsiaTheme="majorEastAsia" w:hAnsiTheme="majorHAnsi" w:cstheme="majorBidi"/>
      <w:b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0A21FF"/>
    <w:rPr>
      <w:rFonts w:asciiTheme="majorHAnsi" w:eastAsiaTheme="majorEastAsia" w:hAnsiTheme="majorHAnsi" w:cstheme="majorBidi"/>
      <w:b/>
      <w:color w:val="2E74B5" w:themeColor="accent1" w:themeShade="BF"/>
    </w:rPr>
  </w:style>
  <w:style w:type="numbering" w:customStyle="1" w:styleId="Style1">
    <w:name w:val="Style1"/>
    <w:uiPriority w:val="99"/>
    <w:rsid w:val="000A21FF"/>
    <w:pPr>
      <w:numPr>
        <w:numId w:val="1"/>
      </w:numPr>
    </w:pPr>
  </w:style>
  <w:style w:type="character" w:customStyle="1" w:styleId="Heading6Char">
    <w:name w:val="Heading 6 Char"/>
    <w:basedOn w:val="DefaultParagraphFont"/>
    <w:link w:val="Heading6"/>
    <w:uiPriority w:val="9"/>
    <w:rsid w:val="000A21F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0A21F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A21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0A21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Numbered list"/>
    <w:basedOn w:val="Normal"/>
    <w:link w:val="ListParagraphChar"/>
    <w:uiPriority w:val="34"/>
    <w:qFormat/>
    <w:rsid w:val="00F53643"/>
    <w:pPr>
      <w:ind w:left="720"/>
      <w:contextualSpacing/>
    </w:pPr>
  </w:style>
  <w:style w:type="character" w:styleId="Hyperlink">
    <w:name w:val="Hyperlink"/>
    <w:basedOn w:val="DefaultParagraphFont"/>
    <w:unhideWhenUsed/>
    <w:rsid w:val="00F53643"/>
    <w:rPr>
      <w:color w:val="0000FF"/>
      <w:u w:val="single"/>
    </w:rPr>
  </w:style>
  <w:style w:type="character" w:customStyle="1" w:styleId="ListParagraphChar">
    <w:name w:val="List Paragraph Char"/>
    <w:aliases w:val="Numbered list Char"/>
    <w:link w:val="ListParagraph"/>
    <w:uiPriority w:val="34"/>
    <w:locked/>
    <w:rsid w:val="004132AF"/>
  </w:style>
  <w:style w:type="paragraph" w:styleId="Header">
    <w:name w:val="header"/>
    <w:basedOn w:val="Normal"/>
    <w:link w:val="HeaderChar"/>
    <w:unhideWhenUsed/>
    <w:rsid w:val="00B15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A1F"/>
  </w:style>
  <w:style w:type="paragraph" w:styleId="Footer">
    <w:name w:val="footer"/>
    <w:basedOn w:val="Normal"/>
    <w:link w:val="FooterChar"/>
    <w:uiPriority w:val="99"/>
    <w:unhideWhenUsed/>
    <w:rsid w:val="00B15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A1F"/>
  </w:style>
  <w:style w:type="character" w:styleId="CommentReference">
    <w:name w:val="annotation reference"/>
    <w:basedOn w:val="DefaultParagraphFont"/>
    <w:uiPriority w:val="99"/>
    <w:semiHidden/>
    <w:unhideWhenUsed/>
    <w:rsid w:val="007E2D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E2D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E2D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D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D2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D27"/>
    <w:rPr>
      <w:rFonts w:ascii="Segoe UI" w:hAnsi="Segoe UI" w:cs="Segoe UI"/>
      <w:sz w:val="18"/>
      <w:szCs w:val="18"/>
    </w:rPr>
  </w:style>
  <w:style w:type="table" w:styleId="LightList-Accent1">
    <w:name w:val="Light List Accent 1"/>
    <w:basedOn w:val="TableNormal"/>
    <w:uiPriority w:val="61"/>
    <w:rsid w:val="00A36EF7"/>
    <w:pPr>
      <w:spacing w:after="0" w:line="240" w:lineRule="auto"/>
    </w:pPr>
    <w:rPr>
      <w:lang w:val="bg-BG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TableGrid">
    <w:name w:val="Table Grid"/>
    <w:basedOn w:val="TableNormal"/>
    <w:rsid w:val="00736350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nhideWhenUsed/>
    <w:rsid w:val="000B3B6D"/>
    <w:pPr>
      <w:spacing w:after="0" w:line="240" w:lineRule="auto"/>
      <w:ind w:right="-23"/>
      <w:jc w:val="both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LightShading-Accent1">
    <w:name w:val="Light Shading Accent 1"/>
    <w:basedOn w:val="TableNormal"/>
    <w:uiPriority w:val="60"/>
    <w:rsid w:val="000B3B6D"/>
    <w:pPr>
      <w:spacing w:after="0" w:line="240" w:lineRule="auto"/>
    </w:pPr>
    <w:rPr>
      <w:color w:val="2E74B5" w:themeColor="accent1" w:themeShade="BF"/>
      <w:lang w:val="bg-BG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C11540"/>
    <w:pPr>
      <w:numPr>
        <w:numId w:val="0"/>
      </w:numPr>
      <w:outlineLvl w:val="9"/>
    </w:pPr>
    <w:rPr>
      <w:b w:val="0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187C79"/>
    <w:pPr>
      <w:tabs>
        <w:tab w:val="left" w:pos="440"/>
        <w:tab w:val="right" w:leader="dot" w:pos="9350"/>
      </w:tabs>
      <w:spacing w:after="100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C1154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11540"/>
    <w:pPr>
      <w:spacing w:after="100"/>
      <w:ind w:left="440"/>
    </w:pPr>
  </w:style>
  <w:style w:type="paragraph" w:customStyle="1" w:styleId="Bulets">
    <w:name w:val="Bulets"/>
    <w:basedOn w:val="Normal"/>
    <w:uiPriority w:val="99"/>
    <w:rsid w:val="00F20ECD"/>
    <w:pPr>
      <w:numPr>
        <w:numId w:val="3"/>
      </w:numPr>
      <w:spacing w:before="120" w:after="0" w:line="240" w:lineRule="auto"/>
      <w:jc w:val="both"/>
    </w:pPr>
    <w:rPr>
      <w:rFonts w:ascii="Arial" w:eastAsia="Calibri" w:hAnsi="Arial" w:cs="Times New Roman"/>
      <w:sz w:val="24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D7A7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C2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Indent3">
    <w:name w:val="Body Text Indent 3"/>
    <w:basedOn w:val="Normal"/>
    <w:link w:val="BodyTextIndent3Char"/>
    <w:rsid w:val="00BC2588"/>
    <w:pPr>
      <w:spacing w:after="0" w:line="240" w:lineRule="auto"/>
      <w:ind w:firstLine="743"/>
      <w:jc w:val="both"/>
    </w:pPr>
    <w:rPr>
      <w:rFonts w:ascii="Times New Roman" w:eastAsia="Times New Roman" w:hAnsi="Times New Roman" w:cs="Times New Roman"/>
      <w:sz w:val="24"/>
      <w:szCs w:val="20"/>
      <w:lang w:val="bg-BG"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BC2588"/>
    <w:rPr>
      <w:rFonts w:ascii="Times New Roman" w:eastAsia="Times New Roman" w:hAnsi="Times New Roman" w:cs="Times New Roman"/>
      <w:sz w:val="24"/>
      <w:szCs w:val="20"/>
      <w:lang w:val="bg-BG" w:eastAsia="bg-BG"/>
    </w:rPr>
  </w:style>
  <w:style w:type="paragraph" w:customStyle="1" w:styleId="a">
    <w:name w:val="Обикн. параграф"/>
    <w:basedOn w:val="Normal"/>
    <w:rsid w:val="00BE3CA4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Title">
    <w:name w:val="Title"/>
    <w:basedOn w:val="Normal"/>
    <w:link w:val="TitleChar"/>
    <w:qFormat/>
    <w:rsid w:val="00A50E8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  <w:lang w:val="bg-BG"/>
    </w:rPr>
  </w:style>
  <w:style w:type="character" w:customStyle="1" w:styleId="TitleChar">
    <w:name w:val="Title Char"/>
    <w:basedOn w:val="DefaultParagraphFont"/>
    <w:link w:val="Title"/>
    <w:rsid w:val="00A50E85"/>
    <w:rPr>
      <w:rFonts w:ascii="Times New Roman" w:eastAsia="Times New Roman" w:hAnsi="Times New Roman" w:cs="Times New Roman"/>
      <w:b/>
      <w:sz w:val="52"/>
      <w:szCs w:val="20"/>
      <w:u w:val="single"/>
      <w:lang w:val="bg-BG"/>
    </w:rPr>
  </w:style>
  <w:style w:type="paragraph" w:styleId="BodyText3">
    <w:name w:val="Body Text 3"/>
    <w:basedOn w:val="Normal"/>
    <w:link w:val="BodyText3Char"/>
    <w:rsid w:val="00A50E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A50E85"/>
    <w:rPr>
      <w:rFonts w:ascii="Times New Roman" w:eastAsia="Times New Roman" w:hAnsi="Times New Roman" w:cs="Times New Roman"/>
      <w:sz w:val="16"/>
      <w:szCs w:val="16"/>
      <w:lang w:val="bg-BG" w:eastAsia="bg-BG"/>
    </w:rPr>
  </w:style>
  <w:style w:type="paragraph" w:styleId="BodyText">
    <w:name w:val="Body Text"/>
    <w:basedOn w:val="Normal"/>
    <w:link w:val="BodyTextChar"/>
    <w:rsid w:val="00A50E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rsid w:val="00A50E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Indent2">
    <w:name w:val="Body Text Indent 2"/>
    <w:basedOn w:val="Normal"/>
    <w:link w:val="BodyTextIndent2Char"/>
    <w:rsid w:val="00A50E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A50E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LineNumber">
    <w:name w:val="line number"/>
    <w:basedOn w:val="DefaultParagraphFont"/>
    <w:uiPriority w:val="99"/>
    <w:semiHidden/>
    <w:unhideWhenUsed/>
    <w:rsid w:val="006A6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2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FE787-DEB6-412A-845B-381332586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 Paakalev</dc:creator>
  <cp:lastModifiedBy>Windows User</cp:lastModifiedBy>
  <cp:revision>2</cp:revision>
  <cp:lastPrinted>2019-10-04T07:17:00Z</cp:lastPrinted>
  <dcterms:created xsi:type="dcterms:W3CDTF">2019-10-04T07:17:00Z</dcterms:created>
  <dcterms:modified xsi:type="dcterms:W3CDTF">2019-10-04T07:17:00Z</dcterms:modified>
</cp:coreProperties>
</file>